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646140AD" w:rsidR="008721CB" w:rsidRDefault="001063BC" w:rsidP="00C167EE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ZAGOSPODAROWANIA TERENU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C167EE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5AA199F2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4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2666DAE8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UL.</w:t>
      </w:r>
      <w:r w:rsidR="009E6A06"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 CIESZKOWSKIEGO</w:t>
      </w:r>
      <w:r w:rsidR="004A12C8"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 20A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7D3F9439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413F9C" w:rsidRPr="00EB2A02">
        <w:rPr>
          <w:rFonts w:ascii="Arial" w:eastAsiaTheme="minorHAnsi" w:hAnsi="Arial" w:cs="Arial"/>
          <w:b/>
          <w:sz w:val="24"/>
          <w:szCs w:val="24"/>
          <w:lang w:eastAsia="en-US"/>
        </w:rPr>
        <w:t>2466501_1.0020.4751, 2466501_1.0020.4782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4CC5719C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C76AE7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B3C20DB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C76AE7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4DA457D8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C76AE7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406A3628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357064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673BFA6D" w:rsidR="000A3742" w:rsidRPr="00357064" w:rsidRDefault="004767C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27ED39BF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4767CF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643B9696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GRAFICZNA</w:t>
            </w:r>
          </w:p>
        </w:tc>
        <w:tc>
          <w:tcPr>
            <w:tcW w:w="1083" w:type="dxa"/>
            <w:vAlign w:val="center"/>
          </w:tcPr>
          <w:p w14:paraId="32C65180" w14:textId="54C4C0CF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1149C6A8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5BA1BE5F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AR.PZT.2</w:t>
            </w:r>
          </w:p>
        </w:tc>
        <w:tc>
          <w:tcPr>
            <w:tcW w:w="7137" w:type="dxa"/>
            <w:vAlign w:val="center"/>
          </w:tcPr>
          <w:p w14:paraId="5F2A20A7" w14:textId="42763B6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Rzut obiektów małej architektury – skala 1:150</w:t>
            </w:r>
          </w:p>
        </w:tc>
        <w:tc>
          <w:tcPr>
            <w:tcW w:w="1083" w:type="dxa"/>
            <w:vAlign w:val="center"/>
          </w:tcPr>
          <w:p w14:paraId="6E3392F0" w14:textId="17C9CB3D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  <w:bookmarkStart w:id="0" w:name="_GoBack"/>
      <w:bookmarkEnd w:id="0"/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775B1E2A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lastRenderedPageBreak/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EC7628">
        <w:rPr>
          <w:rFonts w:ascii="Arial" w:hAnsi="Arial" w:cs="Arial"/>
          <w:bCs/>
          <w:spacing w:val="10"/>
          <w:sz w:val="22"/>
          <w:szCs w:val="22"/>
        </w:rPr>
        <w:t>7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30B08099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4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7777777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>1. PROJEKT ZAGOSPODAROWANIA TERENU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45F938D6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6620FD">
        <w:rPr>
          <w:rFonts w:ascii="Arial" w:hAnsi="Arial" w:cs="Arial"/>
          <w:sz w:val="22"/>
          <w:szCs w:val="22"/>
        </w:rPr>
        <w:t xml:space="preserve">1820,0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6620FD">
        <w:rPr>
          <w:rFonts w:ascii="Arial" w:hAnsi="Arial" w:cs="Arial"/>
          <w:sz w:val="22"/>
          <w:szCs w:val="22"/>
        </w:rPr>
        <w:t>kach ewidencyjnych 4751, 4782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>przy ul.</w:t>
      </w:r>
      <w:r w:rsidR="000B095B">
        <w:rPr>
          <w:rFonts w:ascii="Arial" w:hAnsi="Arial" w:cs="Arial"/>
          <w:sz w:val="22"/>
          <w:szCs w:val="22"/>
        </w:rPr>
        <w:t xml:space="preserve"> Cieszkowskiego 20a</w:t>
      </w:r>
      <w:r w:rsidR="00A453FE">
        <w:rPr>
          <w:rFonts w:ascii="Arial" w:hAnsi="Arial" w:cs="Arial"/>
          <w:sz w:val="22"/>
          <w:szCs w:val="22"/>
        </w:rPr>
        <w:t xml:space="preserve"> w Dąbrowie Górniczej.</w:t>
      </w:r>
    </w:p>
    <w:p w14:paraId="61E74918" w14:textId="3079FD26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6620FD">
        <w:rPr>
          <w:rFonts w:ascii="Arial" w:hAnsi="Arial" w:cs="Arial"/>
          <w:sz w:val="22"/>
          <w:szCs w:val="22"/>
        </w:rPr>
        <w:t>dwunastu</w:t>
      </w:r>
      <w:r w:rsidR="003B7DF5">
        <w:rPr>
          <w:rFonts w:ascii="Arial" w:hAnsi="Arial" w:cs="Arial"/>
          <w:sz w:val="22"/>
          <w:szCs w:val="22"/>
        </w:rPr>
        <w:t xml:space="preserve"> 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 xml:space="preserve">, </w:t>
      </w:r>
      <w:r w:rsidR="006620FD">
        <w:rPr>
          <w:rFonts w:ascii="Arial" w:hAnsi="Arial" w:cs="Arial"/>
          <w:sz w:val="22"/>
          <w:szCs w:val="22"/>
        </w:rPr>
        <w:t>jednej ławki</w:t>
      </w:r>
      <w:r w:rsidR="003B7DF5">
        <w:rPr>
          <w:rFonts w:ascii="Arial" w:hAnsi="Arial" w:cs="Arial"/>
          <w:sz w:val="22"/>
          <w:szCs w:val="22"/>
        </w:rPr>
        <w:t xml:space="preserve"> </w:t>
      </w:r>
      <w:r w:rsidR="00366CA4">
        <w:rPr>
          <w:rFonts w:ascii="Arial" w:hAnsi="Arial" w:cs="Arial"/>
          <w:sz w:val="22"/>
          <w:szCs w:val="22"/>
        </w:rPr>
        <w:t>bez oparcia</w:t>
      </w:r>
      <w:r w:rsidR="003B7DF5">
        <w:rPr>
          <w:rFonts w:ascii="Arial" w:hAnsi="Arial" w:cs="Arial"/>
          <w:sz w:val="22"/>
          <w:szCs w:val="22"/>
        </w:rPr>
        <w:t>,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4FA18F08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 xml:space="preserve">Pod </w:t>
      </w:r>
      <w:r w:rsidR="004A1016">
        <w:rPr>
          <w:rFonts w:ascii="Arial" w:hAnsi="Arial" w:cs="Arial"/>
          <w:sz w:val="22"/>
          <w:szCs w:val="22"/>
        </w:rPr>
        <w:t xml:space="preserve">niektórymi </w:t>
      </w:r>
      <w:r w:rsidRPr="008D6460">
        <w:rPr>
          <w:rFonts w:ascii="Arial" w:hAnsi="Arial" w:cs="Arial"/>
          <w:sz w:val="22"/>
          <w:szCs w:val="22"/>
        </w:rPr>
        <w:t xml:space="preserve">urządzeniami placu zabaw 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6F75DA1D" w14:textId="77777777" w:rsidR="00DF36F2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492E60CC" w14:textId="77777777" w:rsidR="008D6460" w:rsidRDefault="008D6460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lastRenderedPageBreak/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427CAAC1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4E0853">
        <w:rPr>
          <w:rFonts w:ascii="Arial" w:hAnsi="Arial" w:cs="Arial"/>
          <w:color w:val="000000"/>
        </w:rPr>
        <w:t>i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>
        <w:rPr>
          <w:rFonts w:ascii="Arial" w:hAnsi="Arial" w:cs="Arial"/>
          <w:color w:val="000000"/>
        </w:rPr>
        <w:t>ewidencyjn</w:t>
      </w:r>
      <w:r w:rsidR="004E0853">
        <w:rPr>
          <w:rFonts w:ascii="Arial" w:hAnsi="Arial" w:cs="Arial"/>
          <w:color w:val="000000"/>
        </w:rPr>
        <w:t>e</w:t>
      </w:r>
      <w:r>
        <w:rPr>
          <w:rFonts w:ascii="Arial" w:hAnsi="Arial" w:cs="Arial"/>
          <w:color w:val="000000"/>
        </w:rPr>
        <w:t xml:space="preserve"> nr </w:t>
      </w:r>
      <w:r w:rsidR="004E0853">
        <w:rPr>
          <w:rFonts w:ascii="Arial" w:hAnsi="Arial" w:cs="Arial"/>
          <w:color w:val="000000"/>
        </w:rPr>
        <w:t>4751, 4782</w:t>
      </w:r>
      <w:r w:rsidR="00944634">
        <w:rPr>
          <w:rFonts w:ascii="Arial" w:hAnsi="Arial" w:cs="Arial"/>
          <w:color w:val="000000"/>
        </w:rPr>
        <w:t xml:space="preserve"> </w:t>
      </w:r>
      <w:r w:rsidR="00D5605D">
        <w:rPr>
          <w:rFonts w:ascii="Arial" w:hAnsi="Arial" w:cs="Arial"/>
          <w:color w:val="000000"/>
        </w:rPr>
        <w:t>są</w:t>
      </w:r>
      <w:r>
        <w:rPr>
          <w:rFonts w:ascii="Arial" w:hAnsi="Arial" w:cs="Arial"/>
          <w:color w:val="000000"/>
        </w:rPr>
        <w:t xml:space="preserve"> zagospodarowan</w:t>
      </w:r>
      <w:r w:rsidR="00D5605D">
        <w:rPr>
          <w:rFonts w:ascii="Arial" w:hAnsi="Arial" w:cs="Arial"/>
          <w:color w:val="000000"/>
        </w:rPr>
        <w:t>e poprzez budynek żłobka nr 5 wraz z infrastrukturą towarzyszącą, dojścia piesze, zieleń oraz plac zabaw.</w:t>
      </w:r>
      <w:r w:rsidR="000F2A37">
        <w:rPr>
          <w:rFonts w:ascii="Arial" w:hAnsi="Arial" w:cs="Arial"/>
          <w:color w:val="000000"/>
        </w:rPr>
        <w:t xml:space="preserve"> Teren pod inwestycję jest obecnie niezagospodarowany.</w:t>
      </w:r>
    </w:p>
    <w:p w14:paraId="4BA67CE1" w14:textId="77777777" w:rsidR="004E0853" w:rsidRPr="004E0853" w:rsidRDefault="004E0853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1F3DBD43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822BB1">
        <w:rPr>
          <w:rFonts w:ascii="Arial" w:hAnsi="Arial" w:cs="Arial"/>
          <w:color w:val="000000"/>
        </w:rPr>
        <w:t>i</w:t>
      </w:r>
      <w:r>
        <w:rPr>
          <w:rFonts w:ascii="Arial" w:hAnsi="Arial" w:cs="Arial"/>
          <w:color w:val="000000"/>
        </w:rPr>
        <w:t xml:space="preserve"> ew. nr </w:t>
      </w:r>
      <w:r w:rsidR="00822BB1">
        <w:rPr>
          <w:rFonts w:ascii="Arial" w:hAnsi="Arial" w:cs="Arial"/>
          <w:color w:val="000000"/>
        </w:rPr>
        <w:t>4751, 4782</w:t>
      </w:r>
      <w:r>
        <w:rPr>
          <w:rFonts w:ascii="Arial" w:hAnsi="Arial" w:cs="Arial"/>
          <w:color w:val="000000"/>
        </w:rPr>
        <w:t xml:space="preserve"> posiada</w:t>
      </w:r>
      <w:r w:rsidR="003E25B0">
        <w:rPr>
          <w:rFonts w:ascii="Arial" w:hAnsi="Arial" w:cs="Arial"/>
          <w:color w:val="000000"/>
        </w:rPr>
        <w:t>ją</w:t>
      </w:r>
      <w:r>
        <w:rPr>
          <w:rFonts w:ascii="Arial" w:hAnsi="Arial" w:cs="Arial"/>
          <w:color w:val="000000"/>
        </w:rPr>
        <w:t xml:space="preserve"> dostęp do asfaltowej drogi publicznej, któr</w:t>
      </w:r>
      <w:r w:rsidR="00944634">
        <w:rPr>
          <w:rFonts w:ascii="Arial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 xml:space="preserve"> stanowi działka ew. nr</w:t>
      </w:r>
      <w:r w:rsidR="00835F7D">
        <w:rPr>
          <w:rFonts w:ascii="Arial" w:hAnsi="Arial" w:cs="Arial"/>
          <w:color w:val="000000"/>
        </w:rPr>
        <w:t xml:space="preserve"> </w:t>
      </w:r>
      <w:r w:rsidR="00822BB1">
        <w:rPr>
          <w:rFonts w:ascii="Arial" w:hAnsi="Arial" w:cs="Arial"/>
          <w:color w:val="000000"/>
        </w:rPr>
        <w:t>4765</w:t>
      </w:r>
      <w:r w:rsidR="00944634">
        <w:rPr>
          <w:rFonts w:ascii="Arial" w:hAnsi="Arial" w:cs="Arial"/>
          <w:color w:val="000000"/>
        </w:rPr>
        <w:t xml:space="preserve"> - ul. </w:t>
      </w:r>
      <w:r w:rsidR="00822BB1">
        <w:rPr>
          <w:rFonts w:ascii="Arial" w:hAnsi="Arial" w:cs="Arial"/>
          <w:color w:val="000000"/>
        </w:rPr>
        <w:t>Cieszkowskiego.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7F2F2E3F" w14:textId="1679B0E7" w:rsidR="003B5AF4" w:rsidRPr="00D5605D" w:rsidRDefault="003B5AF4" w:rsidP="003B5AF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0AE530F0" w14:textId="77777777" w:rsidR="00D52DB3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52B82037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i</w:t>
      </w:r>
      <w:r w:rsidRPr="003332CA">
        <w:rPr>
          <w:rFonts w:ascii="Arial" w:eastAsiaTheme="minorHAnsi" w:hAnsi="Arial" w:cs="Arial"/>
          <w:sz w:val="22"/>
          <w:szCs w:val="20"/>
          <w:lang w:eastAsia="en-US"/>
        </w:rPr>
        <w:t xml:space="preserve"> inwestycyjn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e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numer 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4751, 4782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nie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ą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3B0EE3DA" w14:textId="77777777" w:rsidR="00F028FA" w:rsidRDefault="00F028FA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 xml:space="preserve">Projektowane obiekty małej architektury, zgodnie z Rozporządzeniem Rady Ministrów z dnia 9 listopada 2004 r. w sprawie określenia rodzajów przedsięwzięć mogących znacząco </w:t>
      </w:r>
      <w:r w:rsidRPr="00173700">
        <w:rPr>
          <w:rFonts w:ascii="Arial" w:hAnsi="Arial" w:cs="Arial"/>
          <w:sz w:val="22"/>
        </w:rPr>
        <w:lastRenderedPageBreak/>
        <w:t>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625FA1CE" w14:textId="4D26F1BC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F028FA">
        <w:rPr>
          <w:rFonts w:ascii="Arial" w:eastAsiaTheme="minorHAnsi" w:hAnsi="Arial" w:cs="Arial"/>
          <w:lang w:eastAsia="en-US"/>
        </w:rPr>
        <w:t>2,24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Poziom hałasu w ramach terenu 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Użytkowanie obiektu nie będzie miało negatywnego oddziaływania 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1FB9A8E" w14:textId="77777777" w:rsidR="000F2A37" w:rsidRDefault="000F2A37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lastRenderedPageBreak/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122C4B69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3647AA">
        <w:rPr>
          <w:rFonts w:ascii="Arial" w:eastAsiaTheme="minorHAnsi" w:hAnsi="Arial" w:cs="Arial"/>
          <w:b/>
          <w:bCs/>
          <w:lang w:eastAsia="en-US"/>
        </w:rPr>
        <w:t>ek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3647AA">
        <w:rPr>
          <w:rFonts w:ascii="Arial" w:eastAsiaTheme="minorHAnsi" w:hAnsi="Arial" w:cs="Arial"/>
          <w:b/>
          <w:bCs/>
          <w:lang w:eastAsia="en-US"/>
        </w:rPr>
        <w:t>ych 4751, 4782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4847D9DE" w14:textId="0A54F5C0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dwunastu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zjeżdżalnia - 1 szt., ścianka wspinaczkowa - 1 szt., zestaw zabawowy - 1 szt., zestaw zabawowy mały - 1 szt., huśtawka wagowa dwuosobowa - 1 szt., bujak na sprężynie - 2 szt., samochód - 1 szt., lokomotywa - 1 szt., wagonik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 xml:space="preserve"> 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>1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szt.,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 xml:space="preserve"> wagonik II - 1 szt.,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kosz do rzucania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oraz elementy wyposażenia terenu tj. ławka 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>bez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oparci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–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1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szt., 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>, tablica z regulaminem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</w:t>
      </w:r>
      <w:r w:rsidR="00C9786D">
        <w:rPr>
          <w:rFonts w:ascii="Arial" w:hAnsi="Arial" w:cs="Arial"/>
          <w:color w:val="000000"/>
          <w:spacing w:val="1"/>
          <w:sz w:val="22"/>
          <w:szCs w:val="22"/>
        </w:rPr>
        <w:t>.</w:t>
      </w:r>
    </w:p>
    <w:p w14:paraId="4E9CDF1E" w14:textId="30048937" w:rsidR="00560564" w:rsidRPr="00F75021" w:rsidRDefault="00FE0AF6" w:rsidP="00F75021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a zabawowe</w:t>
      </w:r>
      <w:r w:rsidR="00F75021">
        <w:rPr>
          <w:rFonts w:ascii="Arial" w:hAnsi="Arial" w:cs="Arial"/>
          <w:color w:val="000000"/>
          <w:sz w:val="22"/>
          <w:szCs w:val="22"/>
        </w:rPr>
        <w:t xml:space="preserve"> </w:t>
      </w:r>
      <w:r w:rsidR="00F75021" w:rsidRPr="00F75021">
        <w:rPr>
          <w:rFonts w:ascii="Arial" w:hAnsi="Arial" w:cs="Arial"/>
          <w:color w:val="000000"/>
          <w:sz w:val="22"/>
          <w:szCs w:val="22"/>
        </w:rPr>
        <w:t xml:space="preserve">nr 1 - zjeżdżalnia, 3 - zestaw zabawowy, 4 - zestaw zabawowy mały </w:t>
      </w:r>
      <w:r w:rsidRPr="00D778A5">
        <w:rPr>
          <w:rFonts w:ascii="Arial" w:hAnsi="Arial" w:cs="Arial"/>
          <w:color w:val="000000"/>
          <w:sz w:val="22"/>
          <w:szCs w:val="22"/>
        </w:rPr>
        <w:t>p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z w:val="22"/>
          <w:szCs w:val="22"/>
        </w:rPr>
        <w:t>ojekt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lastRenderedPageBreak/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5D190094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4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ul. </w:t>
      </w:r>
      <w:r w:rsidR="007350ED">
        <w:rPr>
          <w:rFonts w:ascii="Arial" w:hAnsi="Arial" w:cs="Arial"/>
          <w:bCs w:val="0"/>
          <w:sz w:val="22"/>
          <w:szCs w:val="22"/>
        </w:rPr>
        <w:t>Cieszkowskiego</w:t>
      </w:r>
      <w:r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51DA2590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7350ED">
        <w:rPr>
          <w:rFonts w:ascii="Arial" w:hAnsi="Arial" w:cs="Arial"/>
          <w:color w:val="000000"/>
        </w:rPr>
        <w:t xml:space="preserve">1820,0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048D8CB8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7350ED">
        <w:rPr>
          <w:rFonts w:ascii="Arial" w:hAnsi="Arial" w:cs="Arial"/>
          <w:color w:val="000000"/>
        </w:rPr>
        <w:t>58,5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3FA7FA63" w:rsidR="00603994" w:rsidRPr="009A27DA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Powierzchnia trawnika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577FA8">
        <w:rPr>
          <w:rFonts w:ascii="Arial" w:hAnsi="Arial" w:cs="Arial"/>
          <w:color w:val="000000"/>
        </w:rPr>
        <w:t>2</w:t>
      </w:r>
      <w:r w:rsidR="00950614">
        <w:rPr>
          <w:rFonts w:ascii="Arial" w:hAnsi="Arial" w:cs="Arial"/>
          <w:color w:val="000000"/>
        </w:rPr>
        <w:t>30,3</w:t>
      </w:r>
      <w:r w:rsidRPr="00560564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>m²</w:t>
      </w:r>
    </w:p>
    <w:p w14:paraId="35070820" w14:textId="04075F69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7350ED">
        <w:rPr>
          <w:rFonts w:ascii="Arial" w:hAnsi="Arial" w:cs="Arial"/>
          <w:color w:val="000000"/>
        </w:rPr>
        <w:t>12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69CF8FDC" w14:textId="43C98EBC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ławek </w:t>
      </w:r>
      <w:r w:rsidR="007350ED">
        <w:rPr>
          <w:rFonts w:ascii="Arial" w:hAnsi="Arial" w:cs="Arial"/>
          <w:color w:val="000000"/>
        </w:rPr>
        <w:t>bez oparcia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 xml:space="preserve">  - </w:t>
      </w:r>
      <w:r w:rsidR="007350ED">
        <w:rPr>
          <w:rFonts w:ascii="Arial" w:hAnsi="Arial" w:cs="Arial"/>
          <w:color w:val="000000"/>
        </w:rPr>
        <w:t>1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5ACEDBC3" w14:textId="2764441E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3A168110" w14:textId="78D4B32D" w:rsidR="00560564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6564DBD3" w14:textId="57EC90F6" w:rsidR="002E6956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>. Z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>jeżdżalnia - 1 szt.</w:t>
            </w:r>
          </w:p>
          <w:p w14:paraId="34E8B314" w14:textId="77777777" w:rsidR="0023519F" w:rsidRDefault="0023519F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820"/>
            </w:tblGrid>
            <w:tr w:rsidR="002E6956" w:rsidRPr="007769D0" w14:paraId="444BCFC5" w14:textId="77777777" w:rsidTr="000F2A37">
              <w:trPr>
                <w:trHeight w:val="968"/>
              </w:trPr>
              <w:tc>
                <w:tcPr>
                  <w:tcW w:w="4820" w:type="dxa"/>
                </w:tcPr>
                <w:p w14:paraId="3438CE5E" w14:textId="29FE715F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Wymiary urządzenia: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3,20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0,85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2,70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m</w:t>
                  </w:r>
                </w:p>
                <w:p w14:paraId="0251B7FB" w14:textId="71ABB795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Strefa bezpieczeństwa: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maks.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</w:rPr>
                    <w:t>6,70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x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</w:rPr>
                    <w:t>3,85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m</w:t>
                  </w:r>
                </w:p>
                <w:p w14:paraId="140BDBC6" w14:textId="77777777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1" w:hAnsi="Arial" w:cs="Arial"/>
                      <w:i/>
                      <w:iCs/>
                      <w:sz w:val="20"/>
                      <w:szCs w:val="20"/>
                    </w:rPr>
                    <w:t>(wymiary urządzenia mogą się różnić do 10 %)</w:t>
                  </w:r>
                </w:p>
                <w:p w14:paraId="25FAE844" w14:textId="748B336B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Wysokość swobodnego upadku: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603994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6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</w:t>
                  </w:r>
                </w:p>
                <w:p w14:paraId="25AD3F10" w14:textId="71EF6050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proofErr w:type="spellStart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Kotwienie</w:t>
                  </w:r>
                  <w:proofErr w:type="spellEnd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na gruncie płaskim na głębokości </w:t>
                  </w:r>
                  <w:r w:rsidR="00442A73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br/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min.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70/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60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cm,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ab/>
                  </w:r>
                </w:p>
                <w:p w14:paraId="7927CA2C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Urządzenie zgodne z normą PN-EN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1176-1+A1:2024-03</w:t>
                  </w:r>
                </w:p>
                <w:p w14:paraId="0BD98E23" w14:textId="77777777" w:rsidR="000E0BBC" w:rsidRDefault="000E0BBC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E0C6F71" w14:textId="5F91D867" w:rsidR="002E6956" w:rsidRDefault="002E6956" w:rsidP="0023519F">
                  <w:pPr>
                    <w:spacing w:before="11" w:after="0"/>
                    <w:jc w:val="both"/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</w:pPr>
                  <w:r w:rsidRPr="00351C06"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  <w:t>Materiał:</w:t>
                  </w:r>
                </w:p>
                <w:p w14:paraId="2E1BFB99" w14:textId="0DFC9664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Konstrukcja stalowa o profilu </w:t>
                  </w:r>
                  <w:r w:rsidR="00062F40">
                    <w:rPr>
                      <w:rFonts w:ascii="Arial" w:hAnsi="Arial" w:cs="Arial"/>
                      <w:sz w:val="20"/>
                      <w:szCs w:val="20"/>
                    </w:rPr>
                    <w:t xml:space="preserve">min.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80 x 80 mm cynkowana proszkowo i malowana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proszkowo lub ze stali nierdzewnej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>,</w:t>
                  </w:r>
                </w:p>
                <w:p w14:paraId="028FFA3F" w14:textId="6F492E36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Podesty/platformy wykonane z antypoślizgowej, trwałej, wodoodpornej płyty HPL,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odpornej na działanie warunków atmosferycznych,</w:t>
                  </w:r>
                </w:p>
                <w:p w14:paraId="687FF84F" w14:textId="12919040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Osłony wykonane z płyty HDPE odpornej na działanie warunków atmosferycznych,</w:t>
                  </w:r>
                </w:p>
                <w:p w14:paraId="1065DC1A" w14:textId="4682FC61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Ślizgi wykonane ze stali nierdzewnej z burtami </w:t>
                  </w:r>
                  <w:r w:rsidR="00442A73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z płyty HDPE, odpornej na działanie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warunków atmosferycznych,</w:t>
                  </w:r>
                </w:p>
                <w:p w14:paraId="665A2C1E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Drążki ze stali nierdzewnej,</w:t>
                  </w:r>
                </w:p>
                <w:p w14:paraId="18E37BC4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Śruby ze stali nierdzewnej i/lub śruby zakryte plastikowymi kapslami,</w:t>
                  </w:r>
                </w:p>
                <w:p w14:paraId="73DC4EEB" w14:textId="42C95599" w:rsidR="002E6956" w:rsidRPr="007769D0" w:rsidRDefault="002E6956" w:rsidP="0023519F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Bezpieczne zaślepki na górze konstrukcji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wykonane z gumy lub polipropylenu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>.</w:t>
                  </w: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2168"/>
                  </w:tblGrid>
                  <w:tr w:rsidR="002E6956" w:rsidRPr="007769D0" w14:paraId="6F2FE276" w14:textId="77777777" w:rsidTr="000F2A37">
                    <w:trPr>
                      <w:trHeight w:val="309"/>
                    </w:trPr>
                    <w:tc>
                      <w:tcPr>
                        <w:tcW w:w="2168" w:type="dxa"/>
                      </w:tcPr>
                      <w:p w14:paraId="65CC71A0" w14:textId="77777777" w:rsidR="002E6956" w:rsidRPr="007769D0" w:rsidRDefault="002E6956" w:rsidP="002E6956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Calibri" w:hAnsi="Calibri" w:cs="Calibri"/>
                            <w:color w:val="365F91"/>
                            <w:sz w:val="18"/>
                            <w:szCs w:val="18"/>
                          </w:rPr>
                        </w:pPr>
                      </w:p>
                    </w:tc>
                  </w:tr>
                </w:tbl>
                <w:p w14:paraId="1B0FB2D2" w14:textId="77777777" w:rsidR="002E6956" w:rsidRPr="007769D0" w:rsidRDefault="002E6956" w:rsidP="002E695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365F91"/>
                      <w:sz w:val="18"/>
                      <w:szCs w:val="18"/>
                    </w:rPr>
                  </w:pPr>
                </w:p>
              </w:tc>
            </w:tr>
          </w:tbl>
          <w:p w14:paraId="2518CB76" w14:textId="2E8DB60D" w:rsidR="002E6956" w:rsidRPr="003C4BC2" w:rsidRDefault="002E6956" w:rsidP="002E6956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54FE4B66" w:rsidR="00D009F5" w:rsidRPr="00BA294E" w:rsidRDefault="00BA294E" w:rsidP="002E6956">
            <w:pPr>
              <w:pStyle w:val="Standard"/>
            </w:pPr>
            <w:r w:rsidRPr="00BA294E">
              <w:rPr>
                <w:noProof/>
                <w:lang w:eastAsia="pl-PL"/>
              </w:rPr>
              <w:drawing>
                <wp:inline distT="0" distB="0" distL="0" distR="0" wp14:anchorId="34DD3349" wp14:editId="25053CE8">
                  <wp:extent cx="1743318" cy="2429214"/>
                  <wp:effectExtent l="0" t="0" r="9525" b="9525"/>
                  <wp:docPr id="15826733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67337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318" cy="2429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421C08" w14:textId="12913808" w:rsidR="002E695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C3A28A3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FCE2F58" w14:textId="08C8E93D" w:rsidR="002E6956" w:rsidRDefault="00D827A6" w:rsidP="002E6956">
            <w:pPr>
              <w:pStyle w:val="Standard"/>
            </w:pPr>
            <w:r w:rsidRPr="00D827A6">
              <w:rPr>
                <w:noProof/>
                <w:lang w:eastAsia="pl-PL"/>
              </w:rPr>
              <w:lastRenderedPageBreak/>
              <w:drawing>
                <wp:inline distT="0" distB="0" distL="0" distR="0" wp14:anchorId="642FFFAA" wp14:editId="5D61F97F">
                  <wp:extent cx="2114514" cy="2438400"/>
                  <wp:effectExtent l="0" t="0" r="635" b="0"/>
                  <wp:docPr id="193601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015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528" cy="2473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6D3D7BF1" w14:textId="77777777" w:rsidR="002E6956" w:rsidRDefault="00C01757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</w:rPr>
              <w:drawing>
                <wp:inline distT="0" distB="0" distL="0" distR="0" wp14:anchorId="748E257C" wp14:editId="0F3E084E">
                  <wp:extent cx="1212351" cy="1770033"/>
                  <wp:effectExtent l="0" t="0" r="6985" b="1905"/>
                  <wp:docPr id="2102765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148" cy="1787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6AC8C675" w:rsidR="009E0368" w:rsidRDefault="009E0368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4F55BD03" w14:textId="303783C7" w:rsidR="002E6956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Ścianka wspinaczkowa - 1 szt.</w:t>
            </w:r>
          </w:p>
          <w:p w14:paraId="573789B4" w14:textId="77777777" w:rsidR="0023519F" w:rsidRPr="003748ED" w:rsidRDefault="0023519F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5EA36AA3" w14:textId="63DAC654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1,35 x 1,85 x 0,45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E3ED26C" w14:textId="591127C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4,35 x 4,85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B1B3F98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F637333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5474239" w14:textId="074ED7E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9C43E40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8950A4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7BB9B6D" w14:textId="102DB2CB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Konstrukcja z najwyższej klasy klejonego, impregnowanego i podwójnie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malowanego drewna sosnowego </w:t>
            </w:r>
            <w:r w:rsidR="00062F40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4B3C9A">
              <w:rPr>
                <w:rFonts w:ascii="Arial" w:hAnsi="Arial" w:cs="Arial"/>
                <w:sz w:val="20"/>
                <w:szCs w:val="20"/>
              </w:rPr>
              <w:t>90 x 90 mm pozbawionego sęków,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zabezpieczonego od góry zaślepkami z polipropylenu,</w:t>
            </w:r>
          </w:p>
          <w:p w14:paraId="50AF57BB" w14:textId="2A18DF45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Podstawa konstrukcji drewnianej oparta na metalowych, cynkowanych ogniowo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kotwach, które zabezpieczają drewno przed bezpośrednim kontaktem z podłożem,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a tym samym zapobiegają gniciu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4B3C9A">
              <w:rPr>
                <w:rFonts w:ascii="Arial" w:hAnsi="Arial" w:cs="Arial"/>
                <w:sz w:val="20"/>
                <w:szCs w:val="20"/>
              </w:rPr>
              <w:t>i przedłużają żywotność konstrukcji,</w:t>
            </w:r>
          </w:p>
          <w:p w14:paraId="3F85554B" w14:textId="7DA2D97C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Ścianki wspinaczkowe wykonane z antypoślizgowej, trwałej, wodoodpornej sklejki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lub płyty HPL, odpornej na działanie warunków atmosferycznych,</w:t>
            </w:r>
          </w:p>
          <w:p w14:paraId="3F0D484A" w14:textId="5962A961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Kamienie wspinaczkowe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04F6E694" w14:textId="28C306D4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tworzywa sztucznego, stali nierdzewnej lub aluminium,</w:t>
            </w:r>
          </w:p>
          <w:p w14:paraId="5A24F34F" w14:textId="2AFBBEFA" w:rsidR="002E6956" w:rsidRPr="00525A1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C13162" w14:textId="4F0A16F9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2C13AE0" w14:textId="2EB9E25C" w:rsidR="00D009F5" w:rsidRPr="00366CA4" w:rsidRDefault="00366CA4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66C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C2DA98E" wp14:editId="32DD3391">
                  <wp:extent cx="1695236" cy="1790376"/>
                  <wp:effectExtent l="0" t="0" r="635" b="635"/>
                  <wp:docPr id="18575605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56057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644" cy="178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AED228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01ED2487" w:rsidR="002E6956" w:rsidRDefault="004B3C9A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3C9A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8D0104C" wp14:editId="5748E7E2">
                  <wp:extent cx="1842638" cy="1438382"/>
                  <wp:effectExtent l="0" t="0" r="5715" b="0"/>
                  <wp:docPr id="18482297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822976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529" cy="1445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4DF9A959" w14:textId="77777777" w:rsidR="002E6956" w:rsidRDefault="00C01757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12A602E5" wp14:editId="08831BD2">
                  <wp:extent cx="873211" cy="1746422"/>
                  <wp:effectExtent l="0" t="0" r="3175" b="6350"/>
                  <wp:docPr id="5886071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60715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911" cy="1811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7DE2A7F9" w:rsidR="009E0368" w:rsidRPr="00366CA4" w:rsidRDefault="009E0368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4932AB29" w14:textId="392F9FC8" w:rsidR="002E6956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Zestaw zabawowy - 1 szt.</w:t>
            </w:r>
          </w:p>
          <w:p w14:paraId="0A0334F1" w14:textId="77777777" w:rsidR="0023519F" w:rsidRPr="000A3742" w:rsidRDefault="0023519F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798660DA" w14:textId="6ED3E3C1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3,10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2,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83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33E907E" w14:textId="4E9D4F5C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</w:t>
            </w:r>
            <w:r w:rsidR="004F64A5">
              <w:rPr>
                <w:rFonts w:ascii="Arial" w:eastAsia="F2" w:hAnsi="Arial" w:cs="Arial"/>
                <w:sz w:val="20"/>
                <w:szCs w:val="20"/>
              </w:rPr>
              <w:t>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4F64A5">
              <w:rPr>
                <w:rFonts w:ascii="Arial" w:eastAsia="F2" w:hAnsi="Arial" w:cs="Arial"/>
                <w:sz w:val="20"/>
                <w:szCs w:val="20"/>
              </w:rPr>
              <w:t>6,10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23A1103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8AB4E66" w14:textId="37CEA2DD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EEB5C46" w14:textId="76BC54C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63FC343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732A3C4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881DAA3" w14:textId="5B870EFC" w:rsidR="004F64A5" w:rsidRPr="004F64A5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4F64A5" w:rsidRPr="004F64A5">
              <w:rPr>
                <w:rFonts w:ascii="Arial" w:hAnsi="Arial" w:cs="Arial"/>
                <w:sz w:val="20"/>
                <w:szCs w:val="20"/>
              </w:rPr>
              <w:t>Konstrukcja stalowa o profilu</w:t>
            </w:r>
            <w:r w:rsidR="00062F40">
              <w:rPr>
                <w:rFonts w:ascii="Arial" w:hAnsi="Arial" w:cs="Arial"/>
                <w:sz w:val="20"/>
                <w:szCs w:val="20"/>
              </w:rPr>
              <w:t xml:space="preserve"> min.</w:t>
            </w:r>
            <w:r w:rsidR="004F64A5" w:rsidRPr="004F64A5">
              <w:rPr>
                <w:rFonts w:ascii="Arial" w:hAnsi="Arial" w:cs="Arial"/>
                <w:sz w:val="20"/>
                <w:szCs w:val="20"/>
              </w:rPr>
              <w:t xml:space="preserve"> 80 x 80 mm cynkowana proszkowo i malowana</w:t>
            </w:r>
            <w:r w:rsidR="004F64A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F64A5" w:rsidRPr="004F64A5">
              <w:rPr>
                <w:rFonts w:ascii="Arial" w:hAnsi="Arial" w:cs="Arial"/>
                <w:sz w:val="20"/>
                <w:szCs w:val="20"/>
              </w:rPr>
              <w:t>proszkowo lub ze stali nierdzewnej,</w:t>
            </w:r>
          </w:p>
          <w:p w14:paraId="3ED3C4BF" w14:textId="0EE62573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Podesty/platformy oraz schody wykonane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z antypoślizgowej, trwałej, wodoodpornej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076BEEE3" w14:textId="1E13EFDD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E208FB8" w14:textId="4E867834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Ślizgi wykonane ze stali nierdzewnej z burtami z płyty HDPE,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warunków atmosferycznych,</w:t>
            </w:r>
          </w:p>
          <w:p w14:paraId="42368E70" w14:textId="6464ED08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Okna labiryntu wykonane z poliwęglanu, kulka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z tworzywa sztucznego,</w:t>
            </w:r>
          </w:p>
          <w:p w14:paraId="42033D9F" w14:textId="67207CE9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Bulaje wykonane z poliwęglanu,</w:t>
            </w:r>
          </w:p>
          <w:p w14:paraId="2584BA70" w14:textId="7164EF84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Ksylofon wykonany z rur aluminiowych, płyty HDPE,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warunków atmosferycznych oraz bezpiecznej, atestowanej gumy z tekstylnym</w:t>
            </w:r>
          </w:p>
          <w:p w14:paraId="6FF11C06" w14:textId="77777777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F64A5">
              <w:rPr>
                <w:rFonts w:ascii="Arial" w:hAnsi="Arial" w:cs="Arial"/>
                <w:sz w:val="20"/>
                <w:szCs w:val="20"/>
              </w:rPr>
              <w:t>zbrojeniem,</w:t>
            </w:r>
          </w:p>
          <w:p w14:paraId="0FCCFB02" w14:textId="48459B28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5C633B3" w14:textId="315E1F47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Drążki, poręcze ze stali nierdzewnej,</w:t>
            </w:r>
          </w:p>
          <w:p w14:paraId="5FBA27CD" w14:textId="2BCCC0A6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  <w:p w14:paraId="4618C98B" w14:textId="173A1F3A" w:rsidR="002E6956" w:rsidRDefault="004F64A5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Bezpieczne zaślepki na górze konstrukcji wykonane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z gumy lub polipropylenu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Rzut:</w:t>
            </w:r>
          </w:p>
          <w:p w14:paraId="557941CF" w14:textId="57B82CC1" w:rsidR="00D009F5" w:rsidRDefault="00366CA4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313B4B3" wp14:editId="7CF2558A">
                  <wp:extent cx="2001389" cy="1977081"/>
                  <wp:effectExtent l="0" t="0" r="0" b="4445"/>
                  <wp:docPr id="688079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0790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718" cy="198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6DAA5844" w14:textId="4F8D7505" w:rsidR="002E6956" w:rsidRDefault="004F64A5" w:rsidP="002E6956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0CF2E5E" wp14:editId="12239655">
                  <wp:extent cx="1947889" cy="2084173"/>
                  <wp:effectExtent l="0" t="0" r="0" b="0"/>
                  <wp:docPr id="15130498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023" cy="208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090A8F" w14:textId="77777777" w:rsidR="004B3C9A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B101525" w14:textId="77777777" w:rsidR="004B3C9A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 wp14:anchorId="1B15C684" wp14:editId="419D66AD">
                  <wp:extent cx="955590" cy="1573575"/>
                  <wp:effectExtent l="0" t="0" r="0" b="7620"/>
                  <wp:docPr id="16602102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21023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347" cy="161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E572E2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F8A8C5" w14:textId="6308139E" w:rsidR="009E0368" w:rsidRPr="00525A16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1DE7345B" w14:textId="32A31530" w:rsidR="002E6956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mały - 1 szt.</w:t>
            </w:r>
            <w:r w:rsidRPr="00064222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  <w:p w14:paraId="7D56932D" w14:textId="77777777" w:rsidR="0023519F" w:rsidRPr="00064222" w:rsidRDefault="0023519F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747D902" w14:textId="0A3BE559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1,73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5 x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1,33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A5D071B" w14:textId="3BE4B06C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651F4">
              <w:rPr>
                <w:rFonts w:ascii="Arial" w:eastAsia="F2" w:hAnsi="Arial" w:cs="Arial"/>
                <w:sz w:val="20"/>
                <w:szCs w:val="20"/>
              </w:rPr>
              <w:t>5,23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F651F4">
              <w:rPr>
                <w:rFonts w:ascii="Arial" w:eastAsia="F2" w:hAnsi="Arial" w:cs="Arial"/>
                <w:sz w:val="20"/>
                <w:szCs w:val="20"/>
              </w:rPr>
              <w:t>55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DE6676E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B1AD1E2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EF2ACBD" w14:textId="320C930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ED975C7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787FFBA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E58B14C" w14:textId="10BE0FE6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4CAB6886" w14:textId="3E02DC4D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 xml:space="preserve">Podesty/platformy oraz schody wykonane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z antypoślizgowej, trwałej,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wodoodpornej płyty HPL, odpornej na działanie warunków atmosferycznych,</w:t>
            </w:r>
          </w:p>
          <w:p w14:paraId="66D5A941" w14:textId="0ECA4A6C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Osłony wykonane z płyty HDPE odpornej na działanie warunków atmosferycznych,</w:t>
            </w:r>
          </w:p>
          <w:p w14:paraId="2DCB14E1" w14:textId="77777777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Ślizgi wykonane ze stali nierdzewnej,</w:t>
            </w:r>
          </w:p>
          <w:p w14:paraId="62ECD5A7" w14:textId="0195B98D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Drążki ze stali nierdzewnej,</w:t>
            </w:r>
          </w:p>
          <w:p w14:paraId="75551FFA" w14:textId="69076C34" w:rsidR="002E6956" w:rsidRDefault="00E65F2B" w:rsidP="0023519F">
            <w:pPr>
              <w:spacing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i/lub śruby ze stali nierdzewnej,</w:t>
            </w:r>
          </w:p>
          <w:p w14:paraId="7E634821" w14:textId="61817EE6" w:rsidR="00F651F4" w:rsidRPr="00673D4C" w:rsidRDefault="00F651F4" w:rsidP="0023519F">
            <w:pPr>
              <w:spacing w:line="276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Kolor: szary.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343F298" w14:textId="40BE8A4F" w:rsidR="00366CA4" w:rsidRDefault="00366CA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1B617DC" wp14:editId="08060D32">
                  <wp:extent cx="1425718" cy="1515763"/>
                  <wp:effectExtent l="0" t="0" r="3175" b="8255"/>
                  <wp:docPr id="15640663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06637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612" cy="1519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258564" w14:textId="77777777" w:rsidR="00366CA4" w:rsidRDefault="00366CA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7B2B7D4" w14:textId="1FDBA8EC" w:rsidR="002E6956" w:rsidRPr="00064222" w:rsidRDefault="00F651F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F651F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8EC275F" wp14:editId="26E0174E">
                  <wp:extent cx="1886608" cy="1787611"/>
                  <wp:effectExtent l="0" t="0" r="0" b="3175"/>
                  <wp:docPr id="12120191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201916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05" cy="179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42FFC8" w14:textId="77777777" w:rsidR="002E6956" w:rsidRPr="00064222" w:rsidRDefault="002E6956" w:rsidP="002E6956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B5B653D" w14:textId="77777777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87523D0" w14:textId="77777777" w:rsidR="002E6956" w:rsidRDefault="00C01757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DA93A58" wp14:editId="1E32FAEC">
                  <wp:extent cx="914400" cy="1575662"/>
                  <wp:effectExtent l="0" t="0" r="0" b="5715"/>
                  <wp:docPr id="1100022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0226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294" cy="1596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94A3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EE06935" w14:textId="77777777" w:rsidR="00211DAA" w:rsidRDefault="00211DA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230F88F" w14:textId="77777777" w:rsidR="00211DAA" w:rsidRDefault="00211DA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6BBC6BC6" w14:textId="77777777" w:rsidR="00211DAA" w:rsidRDefault="00211DA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1D30E47" w14:textId="50EBC8FD" w:rsidR="00211DAA" w:rsidRPr="007347EB" w:rsidRDefault="00211DAA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701645EB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5. Huśtawka wagowa dwuosobowa - 1 szt.</w:t>
            </w:r>
          </w:p>
          <w:p w14:paraId="176A0DB7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218535FE" w14:textId="0B78A51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1,60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21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,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E75213A" w14:textId="0F34D52F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C96F13">
              <w:rPr>
                <w:rFonts w:ascii="Arial" w:eastAsia="F2" w:hAnsi="Arial" w:cs="Arial"/>
                <w:sz w:val="20"/>
                <w:szCs w:val="20"/>
              </w:rPr>
              <w:t>4,6</w:t>
            </w:r>
            <w:r>
              <w:rPr>
                <w:rFonts w:ascii="Arial" w:eastAsia="F2" w:hAnsi="Arial" w:cs="Arial"/>
                <w:sz w:val="20"/>
                <w:szCs w:val="20"/>
              </w:rPr>
              <w:t>0 x 3,</w:t>
            </w:r>
            <w:r w:rsidR="00C96F13">
              <w:rPr>
                <w:rFonts w:ascii="Arial" w:eastAsia="F2" w:hAnsi="Arial" w:cs="Arial"/>
                <w:sz w:val="20"/>
                <w:szCs w:val="20"/>
              </w:rPr>
              <w:t>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E885A47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FFC361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9B36066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1861FAA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179AB34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4987829" w14:textId="5ED052EF" w:rsidR="00C96F13" w:rsidRPr="00C96F13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C96F13" w:rsidRPr="00C96F13">
              <w:rPr>
                <w:rFonts w:ascii="Arial" w:hAnsi="Arial" w:cs="Arial"/>
                <w:sz w:val="20"/>
                <w:szCs w:val="20"/>
              </w:rPr>
              <w:t>Elementy konstrukcyjne stalowe cynkowane ogniowo i malowane proszkowo lub</w:t>
            </w:r>
            <w:r w:rsidR="00C96F1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96F13" w:rsidRPr="00C96F13">
              <w:rPr>
                <w:rFonts w:ascii="Arial" w:hAnsi="Arial" w:cs="Arial"/>
                <w:sz w:val="20"/>
                <w:szCs w:val="20"/>
              </w:rPr>
              <w:t xml:space="preserve">cynkowane proszkowo </w:t>
            </w:r>
            <w:r w:rsidR="00C96F13">
              <w:rPr>
                <w:rFonts w:ascii="Arial" w:hAnsi="Arial" w:cs="Arial"/>
                <w:sz w:val="20"/>
                <w:szCs w:val="20"/>
              </w:rPr>
              <w:br/>
            </w:r>
            <w:r w:rsidR="00C96F13" w:rsidRPr="00C96F13">
              <w:rPr>
                <w:rFonts w:ascii="Arial" w:hAnsi="Arial" w:cs="Arial"/>
                <w:sz w:val="20"/>
                <w:szCs w:val="20"/>
              </w:rPr>
              <w:t>i malowane proszkowo,</w:t>
            </w:r>
          </w:p>
          <w:p w14:paraId="2846A50C" w14:textId="790A7E54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7B56B399" w14:textId="102E065A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Siedziska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96F13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4834E400" w14:textId="50B6691C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301BB1BD" w14:textId="00EB3CC7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317E5C0E" w14:textId="5B875D75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78AB4627" w14:textId="5CCF072B" w:rsidR="004B3C9A" w:rsidRDefault="00C96F13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C96F13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BD49701" w14:textId="3E90885D" w:rsidR="00A276ED" w:rsidRDefault="00366CA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9CC3260" wp14:editId="0BF906FF">
                  <wp:extent cx="1400433" cy="1639531"/>
                  <wp:effectExtent l="0" t="0" r="0" b="0"/>
                  <wp:docPr id="20698132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813207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252" cy="1645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4A08D" w14:textId="77777777" w:rsidR="00D009F5" w:rsidRDefault="00D009F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6BCE73F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FE331B6" w14:textId="6F2D831C" w:rsidR="00C17145" w:rsidRPr="00064222" w:rsidRDefault="00707F3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00BB153" wp14:editId="1B9E8336">
                  <wp:extent cx="2541270" cy="1892935"/>
                  <wp:effectExtent l="0" t="0" r="0" b="0"/>
                  <wp:docPr id="12356720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92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F706F4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6754BE2" w14:textId="77777777" w:rsidR="00EB4B7C" w:rsidRDefault="00EB4B7C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9E14C30" w14:textId="77777777" w:rsidR="00EB4B7C" w:rsidRDefault="00EB4B7C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4D2B7F4" w14:textId="1334AC3A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08A775E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F1BEFA1" wp14:editId="5A2D23D8">
                  <wp:extent cx="1416909" cy="1412306"/>
                  <wp:effectExtent l="0" t="0" r="0" b="0"/>
                  <wp:docPr id="4640837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077" cy="1423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F4C10" w14:textId="5B120260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3CA3AC53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6. Bujak na sprężynie - 2 szt.</w:t>
            </w:r>
          </w:p>
          <w:p w14:paraId="75419CD5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6E16BEA5" w14:textId="3D60112B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>0,80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22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x 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>0,78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99CBF9E" w14:textId="5D4412F5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186A30">
              <w:rPr>
                <w:rFonts w:ascii="Arial" w:eastAsia="F2" w:hAnsi="Arial" w:cs="Arial"/>
                <w:sz w:val="20"/>
                <w:szCs w:val="20"/>
              </w:rPr>
              <w:t xml:space="preserve">3,80 </w:t>
            </w:r>
            <w:r>
              <w:rPr>
                <w:rFonts w:ascii="Arial" w:eastAsia="F2" w:hAnsi="Arial" w:cs="Arial"/>
                <w:sz w:val="20"/>
                <w:szCs w:val="20"/>
              </w:rPr>
              <w:t>x 3,</w:t>
            </w:r>
            <w:r w:rsidR="00186A30">
              <w:rPr>
                <w:rFonts w:ascii="Arial" w:eastAsia="F2" w:hAnsi="Arial" w:cs="Arial"/>
                <w:sz w:val="20"/>
                <w:szCs w:val="20"/>
              </w:rPr>
              <w:t>22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6FFE06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70D5C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FC592C7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99C963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73B7F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ED879D1" w14:textId="76A275E2" w:rsidR="00CE3905" w:rsidRPr="00CE3905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CE3905" w:rsidRPr="00CE3905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="00CE3905">
              <w:rPr>
                <w:rFonts w:ascii="Arial" w:hAnsi="Arial" w:cs="Arial"/>
                <w:sz w:val="20"/>
                <w:szCs w:val="20"/>
              </w:rPr>
              <w:br/>
            </w:r>
            <w:r w:rsidR="00CE3905" w:rsidRPr="00CE3905">
              <w:rPr>
                <w:rFonts w:ascii="Arial" w:hAnsi="Arial" w:cs="Arial"/>
                <w:sz w:val="20"/>
                <w:szCs w:val="20"/>
              </w:rPr>
              <w:t>i malowana proszkowo,</w:t>
            </w:r>
          </w:p>
          <w:p w14:paraId="56CD3691" w14:textId="5C0F4634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E3905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19B333B7" w14:textId="510526BC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0AD3C18F" w14:textId="4DABDF13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78B548C3" w14:textId="5599C181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56903C4D" w14:textId="0D52D544" w:rsidR="004B3C9A" w:rsidRDefault="00CE3905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CE3905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3AFAF0B" w14:textId="43F71A6A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9BD2221" wp14:editId="0F3A6672">
                  <wp:extent cx="1237156" cy="1342767"/>
                  <wp:effectExtent l="0" t="0" r="1270" b="0"/>
                  <wp:docPr id="893828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8283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595" cy="134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7F855D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52C12FB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6E10AFE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26F63A6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64ECC0C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5DAE2BB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5388A680" w14:textId="4E78EF3E" w:rsidR="00022FC0" w:rsidRPr="00064222" w:rsidRDefault="00CE3905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E3905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682CE97" wp14:editId="4C0D78C2">
                  <wp:extent cx="1831048" cy="1680519"/>
                  <wp:effectExtent l="0" t="0" r="0" b="0"/>
                  <wp:docPr id="102607853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07853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881" cy="170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CA79A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CF203AD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BDF407A" wp14:editId="55FDAE68">
                  <wp:extent cx="1471113" cy="1466335"/>
                  <wp:effectExtent l="0" t="0" r="0" b="635"/>
                  <wp:docPr id="2024844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0801" cy="1475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CAB8DC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228186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76663727" w14:textId="4B83F13E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A6427D1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7. Samochód - 1 szt.</w:t>
            </w:r>
          </w:p>
          <w:p w14:paraId="5C02A5AD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59C0820" w14:textId="6841AA68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1,7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0 x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1,00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DF06B12" w14:textId="585CFFB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,70 x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B487B4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46AD9E7E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DA629DC" w14:textId="2770895F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AA0877B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2EEE8AA" w14:textId="77777777" w:rsidR="008E318A" w:rsidRDefault="008E318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B7A5A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84B5C7F" w14:textId="5A255CED" w:rsidR="00376772" w:rsidRPr="00376772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FE175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4E283506" w14:textId="666ACF7B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12F99A93" w14:textId="68E5DC4A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33A367ED" w14:textId="2E034C1D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Kierownica wykonana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2E01D23A" w14:textId="07028A0C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85D8AA1" w14:textId="3DCC409C" w:rsidR="00A276ED" w:rsidRDefault="00FE175D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676A5744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D9760BF" w14:textId="37519672" w:rsidR="00C17145" w:rsidRDefault="00EB4B7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005678F" wp14:editId="03C8E5A1">
                  <wp:extent cx="1592380" cy="1812324"/>
                  <wp:effectExtent l="0" t="0" r="8255" b="0"/>
                  <wp:docPr id="5351205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12055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935" cy="182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</w:p>
          <w:p w14:paraId="1326AE84" w14:textId="29103393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E01C343" w14:textId="6E8FB874" w:rsidR="00C17145" w:rsidRPr="00064222" w:rsidRDefault="00186A3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A421D8" wp14:editId="7A1647D8">
                  <wp:extent cx="1754660" cy="1582198"/>
                  <wp:effectExtent l="0" t="0" r="0" b="0"/>
                  <wp:docPr id="734846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9"/>
                          <a:srcRect l="12642" b="2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682" cy="1585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ACBBDB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45D70C9" w14:textId="77777777" w:rsidR="00211DAA" w:rsidRDefault="00211DAA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FBC7935" w14:textId="77777777" w:rsidR="00211DAA" w:rsidRDefault="00211DAA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C82A3D8" w14:textId="77777777" w:rsidR="00211DAA" w:rsidRDefault="00211DAA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1AF8438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690106A0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78D56A" wp14:editId="2340E003">
                  <wp:extent cx="1017041" cy="1334529"/>
                  <wp:effectExtent l="0" t="0" r="0" b="0"/>
                  <wp:docPr id="17583361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833612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586" cy="1362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9C2386" w14:textId="67681598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3420013D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8. Lokomotywa - 1 szt.</w:t>
            </w:r>
          </w:p>
          <w:p w14:paraId="2C8B2F77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ADC61C8" w14:textId="4828603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1,68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94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1,66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3A004F9" w14:textId="7F228811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23519F">
              <w:rPr>
                <w:rFonts w:ascii="Arial" w:eastAsia="F2" w:hAnsi="Arial" w:cs="Arial"/>
                <w:sz w:val="20"/>
                <w:szCs w:val="20"/>
              </w:rPr>
              <w:t>4,68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23519F">
              <w:rPr>
                <w:rFonts w:ascii="Arial" w:eastAsia="F2" w:hAnsi="Arial" w:cs="Arial"/>
                <w:sz w:val="20"/>
                <w:szCs w:val="20"/>
              </w:rPr>
              <w:t>94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CEB6F05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F0ECCE2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5D6F189" w14:textId="2352CC98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1FD0324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26E44E8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3178E7BE" w14:textId="02651882" w:rsidR="0023519F" w:rsidRPr="0023519F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23519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065F2A29" w14:textId="7B69D40B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0BE11AF9" w14:textId="4D1CAC6E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3519F">
              <w:rPr>
                <w:rFonts w:ascii="Arial" w:hAnsi="Arial" w:cs="Arial"/>
                <w:sz w:val="20"/>
                <w:szCs w:val="20"/>
              </w:rPr>
              <w:t>płyty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3519F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41EB397" w14:textId="6F37D430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Dachy i 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3519F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D1DCA34" w14:textId="67D3C178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Elementy kolorowe wykonane z płyty HDPE lub HPL,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3519F">
              <w:rPr>
                <w:rFonts w:ascii="Arial" w:hAnsi="Arial" w:cs="Arial"/>
                <w:sz w:val="20"/>
                <w:szCs w:val="20"/>
              </w:rPr>
              <w:t>warunków atmosferycznych,</w:t>
            </w:r>
          </w:p>
          <w:p w14:paraId="7AE33A34" w14:textId="2634B0AC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3A86828" w14:textId="5FD76F45" w:rsidR="004B3C9A" w:rsidRPr="007769D0" w:rsidRDefault="004B1840" w:rsidP="0023519F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i/lub</w:t>
            </w:r>
            <w:r w:rsidR="0023519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4FF77F7" w14:textId="40B7E33F" w:rsidR="004B3C9A" w:rsidRDefault="004B3C9A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75A2AC0F" w14:textId="3806F0FD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26BCEA4" w14:textId="52D97E01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CC3E119" wp14:editId="172391D6">
                  <wp:extent cx="1608718" cy="1746607"/>
                  <wp:effectExtent l="0" t="0" r="0" b="6350"/>
                  <wp:docPr id="7698900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890073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063" cy="1762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9E8985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F0E97CC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C381AC1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F671FD4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26444FF" w14:textId="77777777" w:rsidR="00C17145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37513F1" w14:textId="7BAD279A" w:rsidR="00C17145" w:rsidRPr="00064222" w:rsidRDefault="0023519F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3519F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816D054" wp14:editId="2408D9F1">
                  <wp:extent cx="1788367" cy="1952367"/>
                  <wp:effectExtent l="0" t="0" r="2540" b="0"/>
                  <wp:docPr id="10367801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780139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010" cy="2003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23CC6F5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65E5C4" wp14:editId="07B4D88F">
                  <wp:extent cx="910089" cy="1301579"/>
                  <wp:effectExtent l="0" t="0" r="4445" b="0"/>
                  <wp:docPr id="6900128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0128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012" cy="1307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7121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9099055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EF2EDEA" w14:textId="77777777" w:rsidR="008E318A" w:rsidRDefault="008E318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77AA0A41" w14:textId="10A96EA9" w:rsidR="008E318A" w:rsidRPr="00064222" w:rsidRDefault="008E318A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464AAD9C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9. Wagonik I - 1 szt.</w:t>
            </w:r>
          </w:p>
          <w:p w14:paraId="39F31709" w14:textId="557A6567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1,43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94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1,66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DC7742F" w14:textId="5EC3B186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4,43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94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7C10698" w14:textId="77777777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326AEB1" w14:textId="77777777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6E087BFD" w14:textId="3A7F96D8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68981E2" w14:textId="77777777" w:rsidR="004B3C9A" w:rsidRDefault="004B3C9A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5BD7B6B" w14:textId="77777777" w:rsidR="00B97798" w:rsidRDefault="00B97798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4239A33" w14:textId="77777777" w:rsidR="00B97798" w:rsidRDefault="00B97798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448A75F" w14:textId="77777777" w:rsidR="004B3C9A" w:rsidRDefault="004B3C9A" w:rsidP="002248BC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F4948C9" w14:textId="0E6A2E71" w:rsidR="002248BC" w:rsidRPr="002248BC" w:rsidRDefault="004B3C9A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2248BC" w:rsidRPr="002248BC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2248B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248BC" w:rsidRPr="002248BC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01EBCB52" w14:textId="45181B01" w:rsidR="002248BC" w:rsidRPr="002248BC" w:rsidRDefault="002248BC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248BC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248BC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31D1CFE0" w14:textId="1F0D7225" w:rsidR="002248BC" w:rsidRPr="002248BC" w:rsidRDefault="002248BC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248BC">
              <w:rPr>
                <w:rFonts w:ascii="Arial" w:hAnsi="Arial" w:cs="Arial"/>
                <w:sz w:val="20"/>
                <w:szCs w:val="20"/>
              </w:rPr>
              <w:t>Dachy i 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248BC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4FFE5CB5" w14:textId="2025A689" w:rsidR="002248BC" w:rsidRPr="002248BC" w:rsidRDefault="002248BC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248BC">
              <w:rPr>
                <w:rFonts w:ascii="Arial" w:hAnsi="Arial" w:cs="Arial"/>
                <w:sz w:val="20"/>
                <w:szCs w:val="20"/>
              </w:rPr>
              <w:t>Uchwyty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248BC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EFFF0A7" w14:textId="70A0619A" w:rsidR="004B3C9A" w:rsidRDefault="002248BC" w:rsidP="002248BC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2248BC">
              <w:rPr>
                <w:rFonts w:ascii="Arial" w:hAnsi="Arial" w:cs="Arial"/>
                <w:sz w:val="20"/>
                <w:szCs w:val="20"/>
              </w:rPr>
              <w:t>Śruby/wkręty zakryte plastikowymi kapslami i/lub śruby ze stali nierdzewnej</w:t>
            </w:r>
            <w:r w:rsidR="00B9779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CAFABE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CC21954" w14:textId="412D6B56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67B8768" wp14:editId="699695E3">
                  <wp:extent cx="1515763" cy="1523869"/>
                  <wp:effectExtent l="0" t="0" r="8255" b="635"/>
                  <wp:docPr id="1169607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60765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8763" cy="152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C0A5DA" w14:textId="77777777" w:rsidR="0001205D" w:rsidRDefault="0001205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D526C41" w14:textId="39FB5A36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0FD10E" w14:textId="3B37A8E9" w:rsidR="00C17145" w:rsidRPr="00064222" w:rsidRDefault="002248B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248B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157D6E6" wp14:editId="50D9D30F">
                  <wp:extent cx="2018271" cy="2181166"/>
                  <wp:effectExtent l="0" t="0" r="1270" b="0"/>
                  <wp:docPr id="2214235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23522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24" cy="2188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3DEF3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D4D4415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839CA05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C080D56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470020F" wp14:editId="1D8C9295">
                  <wp:extent cx="873211" cy="1248837"/>
                  <wp:effectExtent l="0" t="0" r="3175" b="8890"/>
                  <wp:docPr id="17750904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0128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539" cy="1256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C02A0F" w14:textId="3BF48F42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00ACA0D" w14:textId="77777777" w:rsidTr="00553459">
        <w:trPr>
          <w:trHeight w:val="557"/>
        </w:trPr>
        <w:tc>
          <w:tcPr>
            <w:tcW w:w="5070" w:type="dxa"/>
          </w:tcPr>
          <w:p w14:paraId="474FA361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10. Wagonik II - 1 szt.</w:t>
            </w:r>
          </w:p>
          <w:p w14:paraId="553B8C11" w14:textId="77E496F1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1,43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92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0,74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68793B1F" w14:textId="4AB4015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4,43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92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DDF107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6744814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FDD307" w14:textId="3C5AF9BF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75956A03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010F752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6587CB8" w14:textId="62139295" w:rsidR="00DA5A0D" w:rsidRPr="00DA5A0D" w:rsidRDefault="004B3C9A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DA5A0D" w:rsidRPr="00DA5A0D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DA5A0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A5A0D" w:rsidRPr="00DA5A0D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2BB55E76" w14:textId="23EB4D8D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67F59082" w14:textId="77777777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5A0D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20E8A80D" w14:textId="44C14DD7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A5A0D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1883CB6C" w14:textId="46D41270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487D71B5" w14:textId="092BD74D" w:rsidR="004B3C9A" w:rsidRDefault="00DA5A0D" w:rsidP="00DA5A0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 xml:space="preserve">Bezpieczne zaślepki na górze konstrukcji wykonane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DA5A0D">
              <w:rPr>
                <w:rFonts w:ascii="Arial" w:hAnsi="Arial" w:cs="Arial"/>
                <w:sz w:val="20"/>
                <w:szCs w:val="20"/>
              </w:rPr>
              <w:t>z gumy lub polipropylenu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A632292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DBB908A" w14:textId="0402166A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22861F" wp14:editId="15746652">
                  <wp:extent cx="1408671" cy="1471628"/>
                  <wp:effectExtent l="0" t="0" r="1270" b="0"/>
                  <wp:docPr id="15996203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962031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815" cy="1473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14109" w14:textId="77777777" w:rsidR="00EB4B7C" w:rsidRDefault="00EB4B7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146AFBA" w14:textId="77777777" w:rsidR="001C2711" w:rsidRDefault="001C2711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FD05EB2" w14:textId="77777777" w:rsidR="001C2711" w:rsidRDefault="001C2711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7CD8A43" w14:textId="77777777" w:rsidR="001C2711" w:rsidRDefault="001C2711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FA4D426" w14:textId="2859806C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716BA3B9" w14:textId="1C1AA24C" w:rsidR="00C17145" w:rsidRPr="00064222" w:rsidRDefault="00DA5A0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A5A0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4D10192" wp14:editId="27D8379D">
                  <wp:extent cx="2100444" cy="1705233"/>
                  <wp:effectExtent l="0" t="0" r="0" b="0"/>
                  <wp:docPr id="16421969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19698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499" cy="1706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74DC07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29E112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028A9D9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581B88B" wp14:editId="75D46208">
                  <wp:extent cx="840260" cy="1201712"/>
                  <wp:effectExtent l="0" t="0" r="0" b="0"/>
                  <wp:docPr id="3090804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0128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514" cy="1212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AC3624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6A5D4D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0F80174E" w14:textId="2308BFA1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45F053AF" w14:textId="77777777" w:rsidTr="00553459">
        <w:trPr>
          <w:trHeight w:val="557"/>
        </w:trPr>
        <w:tc>
          <w:tcPr>
            <w:tcW w:w="5070" w:type="dxa"/>
          </w:tcPr>
          <w:p w14:paraId="046E4995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11. Kosz do rzucania - 1 szt.</w:t>
            </w:r>
          </w:p>
          <w:p w14:paraId="16098989" w14:textId="55B0FBE0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DA5A0D">
              <w:rPr>
                <w:rFonts w:ascii="Arial" w:eastAsia="F2" w:hAnsi="Arial" w:cs="Arial"/>
                <w:sz w:val="20"/>
                <w:szCs w:val="20"/>
                <w:lang w:eastAsia="pl-PL"/>
              </w:rPr>
              <w:t>0,81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0,8</w:t>
            </w:r>
            <w:r w:rsidR="00DA5A0D">
              <w:rPr>
                <w:rFonts w:ascii="Arial" w:eastAsia="F2" w:hAnsi="Arial" w:cs="Arial"/>
                <w:sz w:val="20"/>
                <w:szCs w:val="20"/>
                <w:lang w:eastAsia="pl-PL"/>
              </w:rPr>
              <w:t>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DA5A0D">
              <w:rPr>
                <w:rFonts w:ascii="Arial" w:eastAsia="F2" w:hAnsi="Arial" w:cs="Arial"/>
                <w:sz w:val="20"/>
                <w:szCs w:val="20"/>
                <w:lang w:eastAsia="pl-PL"/>
              </w:rPr>
              <w:t>3,00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EE0D49" w14:textId="41430E02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DA5A0D">
              <w:rPr>
                <w:rFonts w:ascii="Arial" w:eastAsia="F2" w:hAnsi="Arial" w:cs="Arial"/>
                <w:sz w:val="20"/>
                <w:szCs w:val="20"/>
              </w:rPr>
              <w:t>3,81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3,8</w:t>
            </w:r>
            <w:r w:rsidR="00DA5A0D">
              <w:rPr>
                <w:rFonts w:ascii="Arial" w:eastAsia="F2" w:hAnsi="Arial" w:cs="Arial"/>
                <w:sz w:val="20"/>
                <w:szCs w:val="20"/>
              </w:rPr>
              <w:t>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806C0E" w14:textId="7777777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ABE3A50" w14:textId="7777777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ECFF830" w14:textId="6BAE0AE1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A747A0">
              <w:rPr>
                <w:rFonts w:ascii="Arial" w:eastAsia="F2" w:hAnsi="Arial" w:cs="Arial"/>
                <w:sz w:val="20"/>
                <w:szCs w:val="20"/>
                <w:lang w:eastAsia="pl-PL"/>
              </w:rPr>
              <w:t>80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711D36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8EB9589" w14:textId="77777777" w:rsidR="001C2711" w:rsidRDefault="001C2711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D7A56F0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2430E88" w14:textId="77777777" w:rsidR="00E618ED" w:rsidRPr="00E618ED" w:rsidRDefault="004B3C9A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E618ED" w:rsidRPr="00E618ED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01913EE4" w14:textId="5E97B185" w:rsidR="00E618ED" w:rsidRPr="00E618ED" w:rsidRDefault="00E618ED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18ED">
              <w:rPr>
                <w:rFonts w:ascii="Arial" w:hAnsi="Arial" w:cs="Arial"/>
                <w:sz w:val="20"/>
                <w:szCs w:val="20"/>
              </w:rPr>
              <w:t>Kosz do piłek wykonany z wytrzymałego HDPE formowanego metodą odśrodkową,</w:t>
            </w:r>
          </w:p>
          <w:p w14:paraId="4D402674" w14:textId="7C823093" w:rsidR="004B3C9A" w:rsidRPr="007769D0" w:rsidRDefault="00E618ED" w:rsidP="00E618ED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18ED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 w:rsidR="004B3C9A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5895C8C" w14:textId="0E620C23" w:rsidR="004B3C9A" w:rsidRDefault="004B3C9A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83230E7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1042864" w14:textId="784730DA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2A21EA" wp14:editId="2B900FE6">
                  <wp:extent cx="1309817" cy="1338448"/>
                  <wp:effectExtent l="0" t="0" r="5080" b="0"/>
                  <wp:docPr id="16525647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256471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892" cy="134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8E4F42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9836307" w14:textId="3A0C3487" w:rsidR="00C17145" w:rsidRPr="00064222" w:rsidRDefault="00E618E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618E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147F417" wp14:editId="454DDC94">
                  <wp:extent cx="1108885" cy="2125362"/>
                  <wp:effectExtent l="0" t="0" r="0" b="8255"/>
                  <wp:docPr id="11480835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08359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136" cy="213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7AEB64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33DFDA3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C383320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30E3574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3259362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6A55217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5B25F6E6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27C486D" wp14:editId="7DA4FD26">
                  <wp:extent cx="1171254" cy="1433924"/>
                  <wp:effectExtent l="0" t="0" r="0" b="0"/>
                  <wp:docPr id="20647906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4790665" name=""/>
                          <pic:cNvPicPr/>
                        </pic:nvPicPr>
                        <pic:blipFill rotWithShape="1">
                          <a:blip r:embed="rId40"/>
                          <a:srcRect t="16710"/>
                          <a:stretch/>
                        </pic:blipFill>
                        <pic:spPr bwMode="auto">
                          <a:xfrm>
                            <a:off x="0" y="0"/>
                            <a:ext cx="1200888" cy="14702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348D9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1B05D18" w14:textId="5A7DABCC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377A694B" w14:textId="77777777" w:rsidTr="00553459">
        <w:trPr>
          <w:trHeight w:val="557"/>
        </w:trPr>
        <w:tc>
          <w:tcPr>
            <w:tcW w:w="5070" w:type="dxa"/>
          </w:tcPr>
          <w:p w14:paraId="263D12B6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12. Ławka bez oparcia - 1 szt.</w:t>
            </w:r>
          </w:p>
          <w:p w14:paraId="767C7A9B" w14:textId="77777777" w:rsid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2E86D34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DB67801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112 cm</w:t>
            </w:r>
          </w:p>
          <w:p w14:paraId="3F4A5B9D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49 cm</w:t>
            </w:r>
          </w:p>
          <w:p w14:paraId="49A071D6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43 cm</w:t>
            </w:r>
          </w:p>
          <w:p w14:paraId="1BFD3A8B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E78576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8E313F5" w14:textId="712A8624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6A817C90" w14:textId="07691828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049482FF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50722C94" w14:textId="65D05A6C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6620152B" w14:textId="2D033930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694A85F3" w14:textId="4DEBE15F" w:rsidR="00570BE7" w:rsidRP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218" w:type="dxa"/>
          </w:tcPr>
          <w:p w14:paraId="7F4B1272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6B93599" w14:textId="0BCF59C6" w:rsidR="00C17145" w:rsidRPr="00064222" w:rsidRDefault="00570BE7" w:rsidP="00D009F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29276F9" wp14:editId="672B3264">
                  <wp:extent cx="1993557" cy="1608993"/>
                  <wp:effectExtent l="0" t="0" r="6985" b="0"/>
                  <wp:docPr id="12708684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86840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622" cy="161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90910B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E191E99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4B7B7FC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71A27AC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A4A108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527F96C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43872F" wp14:editId="38FEF613">
                  <wp:extent cx="1017142" cy="1434554"/>
                  <wp:effectExtent l="0" t="0" r="0" b="0"/>
                  <wp:docPr id="11148526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076" cy="1459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0199E9" w14:textId="799886D6" w:rsidR="009E0368" w:rsidRPr="009E0368" w:rsidRDefault="009E0368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66E11CF6" w14:textId="77777777" w:rsidTr="00553459">
        <w:trPr>
          <w:trHeight w:val="557"/>
        </w:trPr>
        <w:tc>
          <w:tcPr>
            <w:tcW w:w="5070" w:type="dxa"/>
          </w:tcPr>
          <w:p w14:paraId="2BE00A8D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13. Kosz na śmieci - 1 szt.</w:t>
            </w:r>
          </w:p>
          <w:p w14:paraId="5101CB59" w14:textId="77777777" w:rsid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CE2EF9F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90F7BE2" w14:textId="01FBA60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43cm</w:t>
            </w:r>
          </w:p>
          <w:p w14:paraId="22104DC4" w14:textId="4F2D1B7D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32 cm</w:t>
            </w:r>
          </w:p>
          <w:p w14:paraId="668428AD" w14:textId="2516DBBE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74 cm</w:t>
            </w:r>
          </w:p>
          <w:p w14:paraId="771951D5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165422E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44A8A478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14BA6D8F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4F09B1E2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41FA0803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30123DEC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507F5783" w14:textId="231AE930" w:rsid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06685AF1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1A805392" w14:textId="57F27FA7" w:rsidR="004A15D4" w:rsidRDefault="00570BE7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FF84CB" wp14:editId="1F8FF992">
                  <wp:extent cx="1705233" cy="1955798"/>
                  <wp:effectExtent l="0" t="0" r="0" b="6985"/>
                  <wp:docPr id="1868529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52938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778" cy="1963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1052A7" w14:textId="62E58731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283311A4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8BDA39" wp14:editId="77B1F159">
                  <wp:extent cx="897890" cy="1406515"/>
                  <wp:effectExtent l="0" t="0" r="0" b="3810"/>
                  <wp:docPr id="11863442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359" cy="1427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7EEBD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04D0C64" w14:textId="4A389925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E5491" w14:paraId="2AD720C4" w14:textId="77777777" w:rsidTr="00553459">
        <w:trPr>
          <w:trHeight w:val="557"/>
        </w:trPr>
        <w:tc>
          <w:tcPr>
            <w:tcW w:w="5070" w:type="dxa"/>
          </w:tcPr>
          <w:p w14:paraId="46EABEDA" w14:textId="77777777" w:rsidR="005E5491" w:rsidRDefault="005E5491" w:rsidP="005E549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14. Tablica z regulaminem - 1 szt.</w:t>
            </w:r>
          </w:p>
          <w:p w14:paraId="7C7A37F6" w14:textId="77777777" w:rsidR="005E5491" w:rsidRDefault="005E5491" w:rsidP="005E549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6FAFDD87" w14:textId="77777777" w:rsidR="005E5491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3AB89058" w14:textId="5DC16931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21B6E98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7F6EFB02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285DC6A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01B976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075D38B" w14:textId="491D581D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malowana proszkowo,</w:t>
            </w:r>
          </w:p>
          <w:p w14:paraId="042C9E74" w14:textId="2EB0A100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Tablica wykonana z aluminiowej płyty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kompozytowej z polietylenowym rdzeniem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(</w:t>
            </w:r>
            <w:proofErr w:type="spellStart"/>
            <w:r w:rsidRPr="00022FC0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022FC0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084DF203" w14:textId="57036CC5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plastikowymi kapslami,</w:t>
            </w:r>
          </w:p>
          <w:p w14:paraId="314A0434" w14:textId="19D04B01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</w:p>
          <w:p w14:paraId="7F9011AF" w14:textId="77777777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1C9A860E" w14:textId="6F56BCD9" w:rsidR="00022FC0" w:rsidRPr="005E5491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atmosferycznych</w:t>
            </w:r>
            <w:r w:rsidR="00B97798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1B1767" w14:textId="46B3737A" w:rsidR="005E5491" w:rsidRPr="00064222" w:rsidRDefault="005E5491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A55DCF9" w14:textId="5F910332" w:rsidR="005E5491" w:rsidRPr="00064222" w:rsidRDefault="00022FC0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63FE29" wp14:editId="5C2C148F">
                  <wp:extent cx="1482811" cy="2397991"/>
                  <wp:effectExtent l="0" t="0" r="3175" b="2540"/>
                  <wp:docPr id="14014692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716" cy="2423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B3CBB" w14:textId="77777777" w:rsidR="005E5491" w:rsidRPr="003748ED" w:rsidRDefault="005E5491" w:rsidP="005E5491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FCF1A6D" w14:textId="57186CC6" w:rsidR="005E5491" w:rsidRDefault="00D009F5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009F5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11D2C7" wp14:editId="18DD1FC8">
                  <wp:extent cx="1006867" cy="1507693"/>
                  <wp:effectExtent l="0" t="0" r="3175" b="0"/>
                  <wp:docPr id="2844638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46389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387" cy="1524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190CA7" w14:textId="3A074A12" w:rsidR="009E0368" w:rsidRDefault="009E0368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F159A8E" w14:textId="6609CA0E" w:rsidR="00022FC0" w:rsidRPr="00064222" w:rsidRDefault="00022FC0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</w:tbl>
    <w:p w14:paraId="44B1617E" w14:textId="77777777" w:rsidR="009E0368" w:rsidRDefault="009E0368" w:rsidP="00A55911">
      <w:pPr>
        <w:spacing w:line="360" w:lineRule="auto"/>
        <w:jc w:val="both"/>
        <w:rPr>
          <w:rFonts w:ascii="Arial" w:hAnsi="Arial" w:cs="Arial"/>
          <w:u w:val="single"/>
        </w:rPr>
      </w:pPr>
    </w:p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457D65D6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lastRenderedPageBreak/>
        <w:t xml:space="preserve">Nawierzchnia pod urządzeniami </w:t>
      </w:r>
      <w:r w:rsidR="001110F7">
        <w:rPr>
          <w:rFonts w:ascii="Arial" w:eastAsia="Times New Roman" w:hAnsi="Arial" w:cs="Arial"/>
        </w:rPr>
        <w:t>zabawowymi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>nr 1</w:t>
      </w:r>
      <w:r w:rsidR="00F37083">
        <w:rPr>
          <w:rFonts w:ascii="Arial" w:eastAsia="Times New Roman" w:hAnsi="Arial" w:cs="Arial"/>
        </w:rPr>
        <w:t xml:space="preserve"> - zjeżdżalnia</w:t>
      </w:r>
      <w:r w:rsidR="001110F7">
        <w:rPr>
          <w:rFonts w:ascii="Arial" w:eastAsia="Times New Roman" w:hAnsi="Arial" w:cs="Arial"/>
        </w:rPr>
        <w:t>, 3</w:t>
      </w:r>
      <w:r w:rsidR="00F37083">
        <w:rPr>
          <w:rFonts w:ascii="Arial" w:eastAsia="Times New Roman" w:hAnsi="Arial" w:cs="Arial"/>
        </w:rPr>
        <w:t xml:space="preserve"> - zestaw zabawowy</w:t>
      </w:r>
      <w:r w:rsidR="001110F7">
        <w:rPr>
          <w:rFonts w:ascii="Arial" w:eastAsia="Times New Roman" w:hAnsi="Arial" w:cs="Arial"/>
        </w:rPr>
        <w:t xml:space="preserve">, </w:t>
      </w:r>
      <w:r w:rsidR="00F37083">
        <w:rPr>
          <w:rFonts w:ascii="Arial" w:eastAsia="Times New Roman" w:hAnsi="Arial" w:cs="Arial"/>
        </w:rPr>
        <w:br/>
      </w:r>
      <w:r w:rsidR="001110F7">
        <w:rPr>
          <w:rFonts w:ascii="Arial" w:eastAsia="Times New Roman" w:hAnsi="Arial" w:cs="Arial"/>
        </w:rPr>
        <w:t xml:space="preserve">4 </w:t>
      </w:r>
      <w:r w:rsidR="00F37083">
        <w:rPr>
          <w:rFonts w:ascii="Arial" w:eastAsia="Times New Roman" w:hAnsi="Arial" w:cs="Arial"/>
        </w:rPr>
        <w:t xml:space="preserve">- zestaw zabawowy mały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335F4A30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>Przed montażem nawierzchni należy rozłożyć biowłókninę z nasionami traw. Należy uprzednio na całej powierzchni rozłożyć warstwę urodzajną gleby (humus) minimalnej grubości 7 cm. Warstwę ziemi urodzajnej należy odpowiednio zagęścić przez ubicie ręczne oraz zniwelować. Następnie należy rozłożyć biowłókninę z nasionami traw.</w:t>
      </w:r>
    </w:p>
    <w:p w14:paraId="173C24AE" w14:textId="2DCA5DAB" w:rsidR="00A55911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00C39898" w:rsidR="00A55911" w:rsidRPr="00A55911" w:rsidRDefault="00A55911" w:rsidP="009E0368">
      <w:pPr>
        <w:spacing w:after="0"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A55911">
        <w:rPr>
          <w:rFonts w:ascii="Arial" w:hAnsi="Arial" w:cs="Arial"/>
          <w:bCs/>
          <w:szCs w:val="24"/>
        </w:rPr>
        <w:t>Powierzchnia projektowanego trawnika –</w:t>
      </w:r>
      <w:r w:rsidR="003A165E">
        <w:rPr>
          <w:rFonts w:ascii="Arial" w:hAnsi="Arial" w:cs="Arial"/>
          <w:bCs/>
          <w:szCs w:val="24"/>
        </w:rPr>
        <w:t xml:space="preserve"> 2</w:t>
      </w:r>
      <w:r w:rsidR="0067257B">
        <w:rPr>
          <w:rFonts w:ascii="Arial" w:hAnsi="Arial" w:cs="Arial"/>
          <w:bCs/>
          <w:szCs w:val="24"/>
        </w:rPr>
        <w:t>30,3</w:t>
      </w:r>
      <w:r>
        <w:rPr>
          <w:rFonts w:ascii="Arial" w:hAnsi="Arial" w:cs="Arial"/>
          <w:bCs/>
          <w:szCs w:val="24"/>
        </w:rPr>
        <w:t xml:space="preserve"> m</w:t>
      </w:r>
      <w:r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9E0368">
      <w:pPr>
        <w:pStyle w:val="Akapitzlist"/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9E0368">
      <w:pPr>
        <w:pStyle w:val="Akapitzlist"/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135AA1D1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3D1517">
        <w:rPr>
          <w:rFonts w:ascii="Arial" w:hAnsi="Arial" w:cs="Arial"/>
        </w:rPr>
        <w:t>kach</w:t>
      </w:r>
      <w:r w:rsidR="00B41C0B">
        <w:rPr>
          <w:rFonts w:ascii="Arial" w:hAnsi="Arial" w:cs="Arial"/>
        </w:rPr>
        <w:t xml:space="preserve"> ewidencyjn</w:t>
      </w:r>
      <w:r w:rsidR="003D1517">
        <w:rPr>
          <w:rFonts w:ascii="Arial" w:hAnsi="Arial" w:cs="Arial"/>
        </w:rPr>
        <w:t>ych</w:t>
      </w:r>
      <w:r w:rsidRPr="00FA75FC">
        <w:rPr>
          <w:rFonts w:ascii="Arial" w:hAnsi="Arial" w:cs="Arial"/>
        </w:rPr>
        <w:t xml:space="preserve"> nr </w:t>
      </w:r>
      <w:r w:rsidR="003D1517">
        <w:rPr>
          <w:rFonts w:ascii="Arial" w:hAnsi="Arial" w:cs="Arial"/>
        </w:rPr>
        <w:t>4751, 4782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r w:rsidRPr="00207619">
        <w:rPr>
          <w:rFonts w:ascii="Arial" w:eastAsia="F2" w:hAnsi="Arial" w:cs="Arial"/>
        </w:rPr>
        <w:t>biowłókniny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393F43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E0BAA41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08F7122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9F3DFF3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BE32266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3AB9AF2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963DB0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6D58BD5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9623562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7A6C3A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3AB8E7E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786488D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599F55B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E667D6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CE49321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7ED4F39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6052FAD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ACE35C9" w14:textId="0885FB98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ZAGOSPODAROWANIA TERENU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48"/>
      <w:headerReference w:type="first" r:id="rId49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04D022" w14:textId="77777777" w:rsidR="001B7899" w:rsidRDefault="001B7899" w:rsidP="0053550A">
      <w:pPr>
        <w:spacing w:after="0" w:line="240" w:lineRule="auto"/>
      </w:pPr>
      <w:r>
        <w:separator/>
      </w:r>
    </w:p>
  </w:endnote>
  <w:endnote w:type="continuationSeparator" w:id="0">
    <w:p w14:paraId="6263A8E7" w14:textId="77777777" w:rsidR="001B7899" w:rsidRDefault="001B7899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0F2A37" w:rsidRDefault="000F2A3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21F2">
          <w:rPr>
            <w:noProof/>
          </w:rPr>
          <w:t>2</w:t>
        </w:r>
        <w:r>
          <w:fldChar w:fldCharType="end"/>
        </w:r>
      </w:p>
    </w:sdtContent>
  </w:sdt>
  <w:p w14:paraId="1C5B40A0" w14:textId="77777777" w:rsidR="000F2A37" w:rsidRDefault="000F2A3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7D2526C" w14:textId="77777777" w:rsidR="001B7899" w:rsidRDefault="001B7899" w:rsidP="0053550A">
      <w:pPr>
        <w:spacing w:after="0" w:line="240" w:lineRule="auto"/>
      </w:pPr>
      <w:r>
        <w:separator/>
      </w:r>
    </w:p>
  </w:footnote>
  <w:footnote w:type="continuationSeparator" w:id="0">
    <w:p w14:paraId="2C761363" w14:textId="77777777" w:rsidR="001B7899" w:rsidRDefault="001B7899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69"/>
      <w:gridCol w:w="5919"/>
    </w:tblGrid>
    <w:tr w:rsidR="000F2A37" w:rsidRPr="00C648D7" w14:paraId="29FA2427" w14:textId="77777777" w:rsidTr="00E83D3A">
      <w:tc>
        <w:tcPr>
          <w:tcW w:w="3369" w:type="dxa"/>
        </w:tcPr>
        <w:p w14:paraId="4D03E7DB" w14:textId="0BADBCB4" w:rsidR="000F2A37" w:rsidRDefault="000F2A37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0F2A37" w:rsidRPr="00C648D7" w:rsidRDefault="000F2A37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0F2A37" w:rsidRDefault="000F2A37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9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1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25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3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24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0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25"/>
  </w:num>
  <w:num w:numId="22">
    <w:abstractNumId w:val="22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26"/>
  </w:num>
  <w:num w:numId="29">
    <w:abstractNumId w:val="21"/>
  </w:num>
  <w:num w:numId="3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53DE"/>
    <w:rsid w:val="000C5EEA"/>
    <w:rsid w:val="000D5661"/>
    <w:rsid w:val="000D5CA3"/>
    <w:rsid w:val="000E079E"/>
    <w:rsid w:val="000E0BBC"/>
    <w:rsid w:val="000E30E9"/>
    <w:rsid w:val="000E380C"/>
    <w:rsid w:val="000E3B66"/>
    <w:rsid w:val="000E44AE"/>
    <w:rsid w:val="000E525A"/>
    <w:rsid w:val="000F2A37"/>
    <w:rsid w:val="000F3819"/>
    <w:rsid w:val="000F4AE6"/>
    <w:rsid w:val="000F4BED"/>
    <w:rsid w:val="000F55A7"/>
    <w:rsid w:val="00100FD4"/>
    <w:rsid w:val="001063BC"/>
    <w:rsid w:val="001110F7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415B2"/>
    <w:rsid w:val="00151AAC"/>
    <w:rsid w:val="00151AF4"/>
    <w:rsid w:val="00154EF8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899"/>
    <w:rsid w:val="001B7F13"/>
    <w:rsid w:val="001C0A96"/>
    <w:rsid w:val="001C270B"/>
    <w:rsid w:val="001C2711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732D"/>
    <w:rsid w:val="00207619"/>
    <w:rsid w:val="002079E7"/>
    <w:rsid w:val="00211DAA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237E"/>
    <w:rsid w:val="00243311"/>
    <w:rsid w:val="00245401"/>
    <w:rsid w:val="002523D9"/>
    <w:rsid w:val="00252D1D"/>
    <w:rsid w:val="00253DA2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CBA"/>
    <w:rsid w:val="00357064"/>
    <w:rsid w:val="00357294"/>
    <w:rsid w:val="00357406"/>
    <w:rsid w:val="003600A7"/>
    <w:rsid w:val="00360863"/>
    <w:rsid w:val="003631B1"/>
    <w:rsid w:val="00363492"/>
    <w:rsid w:val="003647AA"/>
    <w:rsid w:val="00365A26"/>
    <w:rsid w:val="003664A4"/>
    <w:rsid w:val="00366CA4"/>
    <w:rsid w:val="003721A4"/>
    <w:rsid w:val="00373631"/>
    <w:rsid w:val="003748ED"/>
    <w:rsid w:val="00376772"/>
    <w:rsid w:val="003773F7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43B6"/>
    <w:rsid w:val="003D5222"/>
    <w:rsid w:val="003D6F70"/>
    <w:rsid w:val="003D7CEF"/>
    <w:rsid w:val="003E14D9"/>
    <w:rsid w:val="003E25B0"/>
    <w:rsid w:val="003E6FDB"/>
    <w:rsid w:val="003F1862"/>
    <w:rsid w:val="003F1A36"/>
    <w:rsid w:val="003F5F96"/>
    <w:rsid w:val="004015F6"/>
    <w:rsid w:val="00402136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43C8"/>
    <w:rsid w:val="00444F1A"/>
    <w:rsid w:val="004530C9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391D"/>
    <w:rsid w:val="00496EC4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6C00"/>
    <w:rsid w:val="004E0853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7197"/>
    <w:rsid w:val="0053044C"/>
    <w:rsid w:val="005349F4"/>
    <w:rsid w:val="00534ECE"/>
    <w:rsid w:val="0053550A"/>
    <w:rsid w:val="00536FE4"/>
    <w:rsid w:val="00550CAC"/>
    <w:rsid w:val="00550FF2"/>
    <w:rsid w:val="00552349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7A4"/>
    <w:rsid w:val="00600848"/>
    <w:rsid w:val="00603815"/>
    <w:rsid w:val="00603994"/>
    <w:rsid w:val="00610694"/>
    <w:rsid w:val="00610BE7"/>
    <w:rsid w:val="006155D4"/>
    <w:rsid w:val="006166E6"/>
    <w:rsid w:val="006214C5"/>
    <w:rsid w:val="006266A5"/>
    <w:rsid w:val="006327DD"/>
    <w:rsid w:val="00636160"/>
    <w:rsid w:val="00641B40"/>
    <w:rsid w:val="006444C0"/>
    <w:rsid w:val="00645678"/>
    <w:rsid w:val="00657FF1"/>
    <w:rsid w:val="00661AD0"/>
    <w:rsid w:val="006620FD"/>
    <w:rsid w:val="00671A35"/>
    <w:rsid w:val="0067257B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22DA"/>
    <w:rsid w:val="006A27E5"/>
    <w:rsid w:val="006A400D"/>
    <w:rsid w:val="006A497B"/>
    <w:rsid w:val="006A4CF0"/>
    <w:rsid w:val="006B350C"/>
    <w:rsid w:val="006B76F8"/>
    <w:rsid w:val="006C0306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CEA"/>
    <w:rsid w:val="00724831"/>
    <w:rsid w:val="007255D3"/>
    <w:rsid w:val="00726D0E"/>
    <w:rsid w:val="00733628"/>
    <w:rsid w:val="007347EB"/>
    <w:rsid w:val="007350ED"/>
    <w:rsid w:val="00741653"/>
    <w:rsid w:val="00745FAA"/>
    <w:rsid w:val="007500F7"/>
    <w:rsid w:val="00762C62"/>
    <w:rsid w:val="0076469C"/>
    <w:rsid w:val="00773656"/>
    <w:rsid w:val="007744FC"/>
    <w:rsid w:val="00775BE2"/>
    <w:rsid w:val="007767E4"/>
    <w:rsid w:val="007772E2"/>
    <w:rsid w:val="00777329"/>
    <w:rsid w:val="00781320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524B"/>
    <w:rsid w:val="008D53F8"/>
    <w:rsid w:val="008D6460"/>
    <w:rsid w:val="008E0A30"/>
    <w:rsid w:val="008E318A"/>
    <w:rsid w:val="008E3C10"/>
    <w:rsid w:val="008E41DE"/>
    <w:rsid w:val="008E6F14"/>
    <w:rsid w:val="008E700D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32E8"/>
    <w:rsid w:val="009145B4"/>
    <w:rsid w:val="009175AF"/>
    <w:rsid w:val="009177D9"/>
    <w:rsid w:val="009278C5"/>
    <w:rsid w:val="00931D8B"/>
    <w:rsid w:val="00931EA5"/>
    <w:rsid w:val="00933309"/>
    <w:rsid w:val="00933352"/>
    <w:rsid w:val="00933652"/>
    <w:rsid w:val="00942B1F"/>
    <w:rsid w:val="00944634"/>
    <w:rsid w:val="00947413"/>
    <w:rsid w:val="00950614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ACD"/>
    <w:rsid w:val="00992B41"/>
    <w:rsid w:val="009A11EC"/>
    <w:rsid w:val="009A27DA"/>
    <w:rsid w:val="009A2C64"/>
    <w:rsid w:val="009A40F8"/>
    <w:rsid w:val="009A75DF"/>
    <w:rsid w:val="009B3115"/>
    <w:rsid w:val="009B318C"/>
    <w:rsid w:val="009B3624"/>
    <w:rsid w:val="009B7A17"/>
    <w:rsid w:val="009C4074"/>
    <w:rsid w:val="009C75D8"/>
    <w:rsid w:val="009D2224"/>
    <w:rsid w:val="009D27C6"/>
    <w:rsid w:val="009E0368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55911"/>
    <w:rsid w:val="00A56C34"/>
    <w:rsid w:val="00A621B0"/>
    <w:rsid w:val="00A6345B"/>
    <w:rsid w:val="00A64B6B"/>
    <w:rsid w:val="00A723BF"/>
    <w:rsid w:val="00A747A0"/>
    <w:rsid w:val="00A76B34"/>
    <w:rsid w:val="00A85B40"/>
    <w:rsid w:val="00A86A6A"/>
    <w:rsid w:val="00A91992"/>
    <w:rsid w:val="00A93545"/>
    <w:rsid w:val="00A93A93"/>
    <w:rsid w:val="00AA4FD4"/>
    <w:rsid w:val="00AA5077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429D"/>
    <w:rsid w:val="00B048FB"/>
    <w:rsid w:val="00B11586"/>
    <w:rsid w:val="00B1178E"/>
    <w:rsid w:val="00B121D5"/>
    <w:rsid w:val="00B14FE9"/>
    <w:rsid w:val="00B17625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6B39"/>
    <w:rsid w:val="00B779FE"/>
    <w:rsid w:val="00B82C00"/>
    <w:rsid w:val="00B83255"/>
    <w:rsid w:val="00B84E5E"/>
    <w:rsid w:val="00B87950"/>
    <w:rsid w:val="00B930F7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7AEF"/>
    <w:rsid w:val="00BB38AA"/>
    <w:rsid w:val="00BB493C"/>
    <w:rsid w:val="00BB5A1F"/>
    <w:rsid w:val="00BC264E"/>
    <w:rsid w:val="00BC7EDA"/>
    <w:rsid w:val="00BD0F8E"/>
    <w:rsid w:val="00BD2C25"/>
    <w:rsid w:val="00BD3F5F"/>
    <w:rsid w:val="00BD5D0D"/>
    <w:rsid w:val="00BD67E2"/>
    <w:rsid w:val="00BD6B5B"/>
    <w:rsid w:val="00BE5BD5"/>
    <w:rsid w:val="00BE78AF"/>
    <w:rsid w:val="00BF2397"/>
    <w:rsid w:val="00BF33CF"/>
    <w:rsid w:val="00BF3DBB"/>
    <w:rsid w:val="00C01579"/>
    <w:rsid w:val="00C01757"/>
    <w:rsid w:val="00C11033"/>
    <w:rsid w:val="00C13427"/>
    <w:rsid w:val="00C14C25"/>
    <w:rsid w:val="00C1511D"/>
    <w:rsid w:val="00C167EE"/>
    <w:rsid w:val="00C17145"/>
    <w:rsid w:val="00C17C82"/>
    <w:rsid w:val="00C22346"/>
    <w:rsid w:val="00C23F13"/>
    <w:rsid w:val="00C32747"/>
    <w:rsid w:val="00C35872"/>
    <w:rsid w:val="00C4202B"/>
    <w:rsid w:val="00C4283A"/>
    <w:rsid w:val="00C44916"/>
    <w:rsid w:val="00C4637C"/>
    <w:rsid w:val="00C51BBC"/>
    <w:rsid w:val="00C52EA0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76AE7"/>
    <w:rsid w:val="00C80765"/>
    <w:rsid w:val="00C85B00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B2208"/>
    <w:rsid w:val="00CB277F"/>
    <w:rsid w:val="00CB5A39"/>
    <w:rsid w:val="00CC284F"/>
    <w:rsid w:val="00CC340F"/>
    <w:rsid w:val="00CD5CC0"/>
    <w:rsid w:val="00CD5DD6"/>
    <w:rsid w:val="00CE0B7B"/>
    <w:rsid w:val="00CE37E2"/>
    <w:rsid w:val="00CE3905"/>
    <w:rsid w:val="00CE62B5"/>
    <w:rsid w:val="00CE694D"/>
    <w:rsid w:val="00CF21E4"/>
    <w:rsid w:val="00CF5CBA"/>
    <w:rsid w:val="00CF780F"/>
    <w:rsid w:val="00D009F5"/>
    <w:rsid w:val="00D02736"/>
    <w:rsid w:val="00D02EE4"/>
    <w:rsid w:val="00D12EB9"/>
    <w:rsid w:val="00D13FF8"/>
    <w:rsid w:val="00D15F02"/>
    <w:rsid w:val="00D23D0A"/>
    <w:rsid w:val="00D26B0C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27A6"/>
    <w:rsid w:val="00D85D1E"/>
    <w:rsid w:val="00D87120"/>
    <w:rsid w:val="00D878A2"/>
    <w:rsid w:val="00D966F1"/>
    <w:rsid w:val="00D96AD4"/>
    <w:rsid w:val="00D96BD2"/>
    <w:rsid w:val="00DA032F"/>
    <w:rsid w:val="00DA5A0D"/>
    <w:rsid w:val="00DB052A"/>
    <w:rsid w:val="00DB2879"/>
    <w:rsid w:val="00DB3DC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E00681"/>
    <w:rsid w:val="00E04308"/>
    <w:rsid w:val="00E06544"/>
    <w:rsid w:val="00E10E8F"/>
    <w:rsid w:val="00E16571"/>
    <w:rsid w:val="00E17B88"/>
    <w:rsid w:val="00E206CF"/>
    <w:rsid w:val="00E21D87"/>
    <w:rsid w:val="00E24A36"/>
    <w:rsid w:val="00E26552"/>
    <w:rsid w:val="00E321F2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90D96"/>
    <w:rsid w:val="00E97AD8"/>
    <w:rsid w:val="00EA0A3C"/>
    <w:rsid w:val="00EA0C3A"/>
    <w:rsid w:val="00EA32A8"/>
    <w:rsid w:val="00EA7BD6"/>
    <w:rsid w:val="00EB07DC"/>
    <w:rsid w:val="00EB1E03"/>
    <w:rsid w:val="00EB2A02"/>
    <w:rsid w:val="00EB37D2"/>
    <w:rsid w:val="00EB4B7C"/>
    <w:rsid w:val="00EB5D29"/>
    <w:rsid w:val="00EC07E5"/>
    <w:rsid w:val="00EC1491"/>
    <w:rsid w:val="00EC482C"/>
    <w:rsid w:val="00EC6031"/>
    <w:rsid w:val="00EC64A3"/>
    <w:rsid w:val="00EC7628"/>
    <w:rsid w:val="00ED0E27"/>
    <w:rsid w:val="00ED331A"/>
    <w:rsid w:val="00ED3FBA"/>
    <w:rsid w:val="00ED57A5"/>
    <w:rsid w:val="00EE22E5"/>
    <w:rsid w:val="00EE73C6"/>
    <w:rsid w:val="00EF3CF2"/>
    <w:rsid w:val="00EF6E2F"/>
    <w:rsid w:val="00F0113A"/>
    <w:rsid w:val="00F01526"/>
    <w:rsid w:val="00F028FA"/>
    <w:rsid w:val="00F1328B"/>
    <w:rsid w:val="00F206B4"/>
    <w:rsid w:val="00F237E0"/>
    <w:rsid w:val="00F23D28"/>
    <w:rsid w:val="00F26C2A"/>
    <w:rsid w:val="00F31439"/>
    <w:rsid w:val="00F31D4D"/>
    <w:rsid w:val="00F32601"/>
    <w:rsid w:val="00F32BB1"/>
    <w:rsid w:val="00F35FFB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5F1D"/>
    <w:rsid w:val="00FB32A3"/>
    <w:rsid w:val="00FB4578"/>
    <w:rsid w:val="00FC51C6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customXml" Target="../customXml/item3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customXml" Target="../customXml/item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960C94DA-A59C-4DF1-8D1A-BC0168275C2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63DE669-D477-4889-9CAC-52BDFC0EE6AD}"/>
</file>

<file path=customXml/itemProps3.xml><?xml version="1.0" encoding="utf-8"?>
<ds:datastoreItem xmlns:ds="http://schemas.openxmlformats.org/officeDocument/2006/customXml" ds:itemID="{6FE2016E-650F-424C-B21D-7AB845453E28}"/>
</file>

<file path=customXml/itemProps4.xml><?xml version="1.0" encoding="utf-8"?>
<ds:datastoreItem xmlns:ds="http://schemas.openxmlformats.org/officeDocument/2006/customXml" ds:itemID="{C9FF9DA1-B911-4041-B003-12F1A5139BA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23</Pages>
  <Words>4068</Words>
  <Characters>24414</Characters>
  <Application>Microsoft Office Word</Application>
  <DocSecurity>0</DocSecurity>
  <Lines>203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qwerty</cp:lastModifiedBy>
  <cp:revision>7</cp:revision>
  <cp:lastPrinted>2025-09-19T13:25:00Z</cp:lastPrinted>
  <dcterms:created xsi:type="dcterms:W3CDTF">2025-09-18T06:19:00Z</dcterms:created>
  <dcterms:modified xsi:type="dcterms:W3CDTF">2025-09-19T13:27:00Z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